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D8ED1CA" w14:textId="77777777" w:rsidR="00463CEE" w:rsidRPr="00463CEE" w:rsidRDefault="00463CEE" w:rsidP="00741C86">
      <w:pPr>
        <w:jc w:val="right"/>
      </w:pPr>
      <w:r w:rsidRPr="00463CEE">
        <w:t>Zał. nr 5 do ZW 1</w:t>
      </w:r>
      <w:bookmarkStart w:id="0" w:name="_GoBack"/>
      <w:bookmarkEnd w:id="0"/>
      <w:r w:rsidRPr="00463CEE">
        <w:t>3/2019</w:t>
      </w:r>
    </w:p>
    <w:p w14:paraId="2B13016F" w14:textId="77777777" w:rsidR="00463CEE" w:rsidRPr="00CE613F" w:rsidRDefault="00463CEE" w:rsidP="00463CEE">
      <w:pPr>
        <w:jc w:val="right"/>
      </w:pPr>
      <w:r w:rsidRPr="00463CEE">
        <w:t>Załącznik  nr …  do programu studiów</w:t>
      </w:r>
      <w:r w:rsidRPr="00CE613F">
        <w:t xml:space="preserve">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351007A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48F9C" w14:textId="77777777" w:rsidR="00041381" w:rsidRPr="008267BA" w:rsidRDefault="00381C31" w:rsidP="00041381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Wydział Informatyki i Zarządzania</w:t>
            </w:r>
          </w:p>
          <w:p w14:paraId="34162B90" w14:textId="77777777" w:rsidR="006921AF" w:rsidRPr="008267BA" w:rsidRDefault="006921AF" w:rsidP="00041381">
            <w:pPr>
              <w:rPr>
                <w:color w:val="000000" w:themeColor="text1"/>
              </w:rPr>
            </w:pPr>
          </w:p>
          <w:p w14:paraId="51920FA0" w14:textId="77777777" w:rsidR="00041381" w:rsidRPr="008267BA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KARTA PRZEDMIOTU</w:t>
            </w:r>
          </w:p>
          <w:p w14:paraId="6B6E3E92" w14:textId="49307F52" w:rsidR="00A73274" w:rsidRPr="008267BA" w:rsidRDefault="005C16CA" w:rsidP="005C16CA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Nazwa </w:t>
            </w:r>
            <w:r w:rsidR="00463CEE">
              <w:rPr>
                <w:color w:val="000000" w:themeColor="text1"/>
              </w:rPr>
              <w:t xml:space="preserve">przedmiotu </w:t>
            </w:r>
            <w:r w:rsidRPr="008267BA">
              <w:rPr>
                <w:color w:val="000000" w:themeColor="text1"/>
              </w:rPr>
              <w:t xml:space="preserve">w języku polskim </w:t>
            </w:r>
            <w:r w:rsidR="007E1881">
              <w:rPr>
                <w:color w:val="000000" w:themeColor="text1"/>
              </w:rPr>
              <w:t>Metody r</w:t>
            </w:r>
            <w:r w:rsidR="00B6677C">
              <w:rPr>
                <w:color w:val="000000" w:themeColor="text1"/>
              </w:rPr>
              <w:t>adzeni</w:t>
            </w:r>
            <w:r w:rsidR="007E1881">
              <w:rPr>
                <w:color w:val="000000" w:themeColor="text1"/>
              </w:rPr>
              <w:t>a</w:t>
            </w:r>
            <w:r w:rsidR="00B6677C">
              <w:rPr>
                <w:color w:val="000000" w:themeColor="text1"/>
              </w:rPr>
              <w:t xml:space="preserve"> sobie ze stresem</w:t>
            </w:r>
          </w:p>
          <w:p w14:paraId="7F6351E2" w14:textId="64915370" w:rsidR="005C16CA" w:rsidRPr="00542973" w:rsidRDefault="005C16CA" w:rsidP="005C16CA">
            <w:pPr>
              <w:pStyle w:val="Nagwek2"/>
              <w:rPr>
                <w:color w:val="000000" w:themeColor="text1"/>
              </w:rPr>
            </w:pPr>
            <w:r w:rsidRPr="00542973">
              <w:rPr>
                <w:color w:val="000000" w:themeColor="text1"/>
              </w:rPr>
              <w:t xml:space="preserve">Nazwa </w:t>
            </w:r>
            <w:r w:rsidR="00463CEE">
              <w:rPr>
                <w:color w:val="000000" w:themeColor="text1"/>
              </w:rPr>
              <w:t xml:space="preserve">przedmiotu </w:t>
            </w:r>
            <w:r w:rsidRPr="00542973">
              <w:rPr>
                <w:color w:val="000000" w:themeColor="text1"/>
              </w:rPr>
              <w:t xml:space="preserve">w języku angielskim </w:t>
            </w:r>
            <w:proofErr w:type="spellStart"/>
            <w:r w:rsidR="00542973">
              <w:rPr>
                <w:iCs/>
              </w:rPr>
              <w:t>C</w:t>
            </w:r>
            <w:r w:rsidR="00B6677C" w:rsidRPr="00542973">
              <w:rPr>
                <w:iCs/>
              </w:rPr>
              <w:t>oping</w:t>
            </w:r>
            <w:proofErr w:type="spellEnd"/>
            <w:r w:rsidR="00542973">
              <w:rPr>
                <w:iCs/>
              </w:rPr>
              <w:t xml:space="preserve"> with </w:t>
            </w:r>
            <w:proofErr w:type="spellStart"/>
            <w:r w:rsidR="00542973">
              <w:rPr>
                <w:iCs/>
              </w:rPr>
              <w:t>stress</w:t>
            </w:r>
            <w:proofErr w:type="spellEnd"/>
          </w:p>
          <w:p w14:paraId="20494C35" w14:textId="40386110" w:rsidR="002C4A38" w:rsidRPr="008267BA" w:rsidRDefault="00D552A5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Kierunek studiów</w:t>
            </w:r>
            <w:r w:rsidR="002C4A38" w:rsidRPr="008267BA">
              <w:rPr>
                <w:color w:val="000000" w:themeColor="text1"/>
              </w:rPr>
              <w:t xml:space="preserve"> (jeśli dotyczy): </w:t>
            </w:r>
            <w:r w:rsidR="00B6677C">
              <w:rPr>
                <w:color w:val="000000" w:themeColor="text1"/>
              </w:rPr>
              <w:t>Inżynieria zarzą</w:t>
            </w:r>
            <w:r w:rsidR="005E5D8B">
              <w:rPr>
                <w:color w:val="000000" w:themeColor="text1"/>
              </w:rPr>
              <w:t>dzania</w:t>
            </w:r>
          </w:p>
          <w:p w14:paraId="36FD3F88" w14:textId="47824EA3" w:rsidR="00381C31" w:rsidRPr="008267BA" w:rsidRDefault="009E431C" w:rsidP="00381C31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Specjalność</w:t>
            </w:r>
            <w:r w:rsidR="002C4A38" w:rsidRPr="008267BA">
              <w:rPr>
                <w:color w:val="000000" w:themeColor="text1"/>
              </w:rPr>
              <w:t xml:space="preserve"> (jeśli dotyczy)</w:t>
            </w:r>
            <w:r w:rsidRPr="008267BA">
              <w:rPr>
                <w:color w:val="000000" w:themeColor="text1"/>
              </w:rPr>
              <w:t xml:space="preserve">: </w:t>
            </w:r>
            <w:r w:rsidR="009417C0">
              <w:rPr>
                <w:color w:val="000000" w:themeColor="text1"/>
              </w:rPr>
              <w:t>Zastosowanie IT w bi</w:t>
            </w:r>
            <w:r w:rsidR="00463CEE">
              <w:rPr>
                <w:color w:val="000000" w:themeColor="text1"/>
              </w:rPr>
              <w:t>znesie</w:t>
            </w:r>
          </w:p>
          <w:p w14:paraId="2C7B19AD" w14:textId="0DFC2339" w:rsidR="00D552A5" w:rsidRPr="008267BA" w:rsidRDefault="00463CEE" w:rsidP="00381C31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Poziom i forma </w:t>
            </w:r>
            <w:r w:rsidR="00D552A5" w:rsidRPr="008267BA">
              <w:rPr>
                <w:color w:val="000000" w:themeColor="text1"/>
              </w:rPr>
              <w:t>studiów:</w:t>
            </w:r>
            <w:r w:rsidR="00D552A5" w:rsidRPr="008267BA">
              <w:rPr>
                <w:color w:val="000000" w:themeColor="text1"/>
              </w:rPr>
              <w:tab/>
            </w:r>
            <w:r w:rsidR="00A73274" w:rsidRPr="008267BA">
              <w:rPr>
                <w:color w:val="000000" w:themeColor="text1"/>
              </w:rPr>
              <w:t xml:space="preserve">I </w:t>
            </w:r>
            <w:r w:rsidR="006921AF" w:rsidRPr="008267BA">
              <w:rPr>
                <w:color w:val="000000" w:themeColor="text1"/>
              </w:rPr>
              <w:t xml:space="preserve">stopień, </w:t>
            </w:r>
            <w:r w:rsidR="00D552A5" w:rsidRPr="008267BA">
              <w:rPr>
                <w:color w:val="000000" w:themeColor="text1"/>
              </w:rPr>
              <w:t>stacjonarn</w:t>
            </w:r>
            <w:r w:rsidR="002C4A38" w:rsidRPr="008267BA">
              <w:rPr>
                <w:color w:val="000000" w:themeColor="text1"/>
              </w:rPr>
              <w:t>a</w:t>
            </w:r>
          </w:p>
          <w:p w14:paraId="0994D073" w14:textId="77777777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Rodzaj przedmiotu: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2C4A38" w:rsidRPr="008267BA">
              <w:rPr>
                <w:b/>
                <w:bCs/>
                <w:color w:val="000000" w:themeColor="text1"/>
              </w:rPr>
              <w:t>wybieralny</w:t>
            </w:r>
          </w:p>
          <w:p w14:paraId="2D0D9402" w14:textId="77777777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Kod przedmiotu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C864EE">
              <w:rPr>
                <w:b/>
                <w:bCs/>
                <w:color w:val="000000" w:themeColor="text1"/>
              </w:rPr>
              <w:t>PSZ11</w:t>
            </w:r>
            <w:r w:rsidR="005E5D8B">
              <w:rPr>
                <w:b/>
                <w:bCs/>
                <w:color w:val="000000" w:themeColor="text1"/>
              </w:rPr>
              <w:t>7</w:t>
            </w:r>
            <w:r w:rsidR="0089669E">
              <w:rPr>
                <w:b/>
                <w:bCs/>
                <w:color w:val="000000" w:themeColor="text1"/>
              </w:rPr>
              <w:t>2</w:t>
            </w:r>
          </w:p>
          <w:p w14:paraId="7CF3EE75" w14:textId="77777777" w:rsidR="009A3831" w:rsidRPr="008267BA" w:rsidRDefault="00874AAA" w:rsidP="006921AF">
            <w:pPr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Grupa kursów                      NIE</w:t>
            </w:r>
          </w:p>
        </w:tc>
      </w:tr>
    </w:tbl>
    <w:p w14:paraId="2EAFB90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8267BA" w:rsidRPr="008267BA" w14:paraId="6E068AC1" w14:textId="77777777" w:rsidTr="005E5D8B">
        <w:tc>
          <w:tcPr>
            <w:tcW w:w="2716" w:type="dxa"/>
          </w:tcPr>
          <w:p w14:paraId="265AD0C9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508772E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14:paraId="30D0D01E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5CCCF69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14:paraId="2D3DD80C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3896033A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89669E" w:rsidRPr="008267BA" w14:paraId="606CE643" w14:textId="77777777" w:rsidTr="00463CEE">
        <w:tc>
          <w:tcPr>
            <w:tcW w:w="2716" w:type="dxa"/>
          </w:tcPr>
          <w:p w14:paraId="0C060148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  <w:vAlign w:val="center"/>
          </w:tcPr>
          <w:p w14:paraId="5D6BE1A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257" w:type="dxa"/>
            <w:vAlign w:val="center"/>
          </w:tcPr>
          <w:p w14:paraId="0EBD7E5F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16A5B1CB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6DA283D2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EA80FA5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13664B30" w14:textId="77777777" w:rsidTr="00463CEE">
        <w:tc>
          <w:tcPr>
            <w:tcW w:w="2716" w:type="dxa"/>
          </w:tcPr>
          <w:p w14:paraId="4CCA7074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  <w:vAlign w:val="center"/>
          </w:tcPr>
          <w:p w14:paraId="0D49035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57" w:type="dxa"/>
            <w:vAlign w:val="center"/>
          </w:tcPr>
          <w:p w14:paraId="4512A581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776431D5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59D8AEC4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8B56EBE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48C31EEF" w14:textId="77777777" w:rsidTr="00463CEE">
        <w:tc>
          <w:tcPr>
            <w:tcW w:w="2716" w:type="dxa"/>
          </w:tcPr>
          <w:p w14:paraId="565F33F2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  <w:vAlign w:val="center"/>
          </w:tcPr>
          <w:p w14:paraId="1D58BE02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63CEE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257" w:type="dxa"/>
            <w:vAlign w:val="center"/>
          </w:tcPr>
          <w:p w14:paraId="707E0633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63CEE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2DC0CA90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14:paraId="5827CFDA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0A5DBA5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9669E" w:rsidRPr="008267BA" w14:paraId="60CF907E" w14:textId="77777777" w:rsidTr="00463CEE">
        <w:tc>
          <w:tcPr>
            <w:tcW w:w="2716" w:type="dxa"/>
          </w:tcPr>
          <w:p w14:paraId="0086838E" w14:textId="77777777" w:rsidR="0089669E" w:rsidRPr="008267BA" w:rsidRDefault="0089669E" w:rsidP="0089669E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  <w:vAlign w:val="center"/>
          </w:tcPr>
          <w:p w14:paraId="43719210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6FD417C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CC616E6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0669624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3EC06DA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2D7F3E98" w14:textId="77777777" w:rsidTr="00463CEE">
        <w:tc>
          <w:tcPr>
            <w:tcW w:w="2716" w:type="dxa"/>
          </w:tcPr>
          <w:p w14:paraId="15E70D90" w14:textId="77777777" w:rsidR="0089669E" w:rsidRPr="008267BA" w:rsidRDefault="0089669E" w:rsidP="0089669E">
            <w:pPr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  <w:vAlign w:val="center"/>
          </w:tcPr>
          <w:p w14:paraId="5C00145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57" w:type="dxa"/>
            <w:vAlign w:val="center"/>
          </w:tcPr>
          <w:p w14:paraId="0A19554E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08EA42F1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1E16D47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CE1CCEB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7A377125" w14:textId="77777777" w:rsidTr="00463CEE">
        <w:tc>
          <w:tcPr>
            <w:tcW w:w="2716" w:type="dxa"/>
          </w:tcPr>
          <w:p w14:paraId="0591245D" w14:textId="77777777" w:rsidR="0089669E" w:rsidRPr="008267BA" w:rsidRDefault="0089669E" w:rsidP="0089669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 xml:space="preserve">w tym liczba punktów odpowiadająca zajęciom </w:t>
            </w:r>
          </w:p>
          <w:p w14:paraId="2C2CC0C7" w14:textId="77777777" w:rsidR="0089669E" w:rsidRPr="008267BA" w:rsidRDefault="0089669E" w:rsidP="0089669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  <w:vAlign w:val="center"/>
          </w:tcPr>
          <w:p w14:paraId="4BEC6696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7286F98" w14:textId="63448AFB" w:rsidR="0089669E" w:rsidRPr="00463CEE" w:rsidRDefault="00463CE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754DF1A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4A3CB942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69C034D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9669E" w:rsidRPr="008267BA" w14:paraId="2CE3904C" w14:textId="77777777" w:rsidTr="00463CEE">
        <w:tc>
          <w:tcPr>
            <w:tcW w:w="2716" w:type="dxa"/>
          </w:tcPr>
          <w:p w14:paraId="3BFC7FEB" w14:textId="77777777" w:rsidR="0089669E" w:rsidRPr="008267BA" w:rsidRDefault="0089669E" w:rsidP="0089669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16" w:type="dxa"/>
            <w:vAlign w:val="center"/>
          </w:tcPr>
          <w:p w14:paraId="60C42E5D" w14:textId="1777AC29" w:rsidR="0089669E" w:rsidRPr="00463CEE" w:rsidRDefault="00463CE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257" w:type="dxa"/>
            <w:vAlign w:val="center"/>
          </w:tcPr>
          <w:p w14:paraId="61339760" w14:textId="10846521" w:rsidR="0089669E" w:rsidRPr="00463CEE" w:rsidRDefault="00463CE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63CEE">
              <w:rPr>
                <w:b/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426" w:type="dxa"/>
            <w:vAlign w:val="center"/>
          </w:tcPr>
          <w:p w14:paraId="134325CE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120E00D8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3E430A01" w14:textId="77777777" w:rsidR="0089669E" w:rsidRPr="00463CEE" w:rsidRDefault="0089669E" w:rsidP="00463CE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6CC595F5" w14:textId="77777777" w:rsidR="003C37E7" w:rsidRPr="008267BA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19B2673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6D881" w14:textId="528CEE1C" w:rsidR="00D552A5" w:rsidRPr="008267BA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8267BA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8267BA">
              <w:rPr>
                <w:b/>
                <w:bCs/>
                <w:color w:val="000000" w:themeColor="text1"/>
                <w:sz w:val="22"/>
              </w:rPr>
              <w:t>Ę</w:t>
            </w:r>
            <w:r w:rsidRPr="008267BA">
              <w:rPr>
                <w:b/>
                <w:bCs/>
                <w:color w:val="000000" w:themeColor="text1"/>
                <w:sz w:val="22"/>
              </w:rPr>
              <w:t>PNE W ZAKRESIE WIEDZY, UMIEJĘTNOŚCI I KOMPETENCJI</w:t>
            </w:r>
            <w:r w:rsidR="00CD41FD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14:paraId="220AF6FF" w14:textId="54034191" w:rsidR="005C16CA" w:rsidRPr="008267BA" w:rsidRDefault="002B64F9" w:rsidP="00463CEE">
            <w:pPr>
              <w:numPr>
                <w:ilvl w:val="0"/>
                <w:numId w:val="2"/>
              </w:numPr>
              <w:ind w:hanging="71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B</w:t>
            </w:r>
            <w:r w:rsidR="00571A0B" w:rsidRPr="008267BA">
              <w:rPr>
                <w:color w:val="000000" w:themeColor="text1"/>
              </w:rPr>
              <w:t>rak</w:t>
            </w:r>
          </w:p>
        </w:tc>
      </w:tr>
    </w:tbl>
    <w:p w14:paraId="44D53D45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8267BA" w14:paraId="5BBA5DDF" w14:textId="77777777" w:rsidTr="001A43C0">
        <w:tc>
          <w:tcPr>
            <w:tcW w:w="9210" w:type="dxa"/>
          </w:tcPr>
          <w:p w14:paraId="439C5051" w14:textId="77777777" w:rsidR="009E23F5" w:rsidRPr="008267BA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14:paraId="5EC1FB81" w14:textId="77777777" w:rsidR="00DC2525" w:rsidRPr="00DC2525" w:rsidRDefault="00161417" w:rsidP="00161417">
            <w:pPr>
              <w:rPr>
                <w:szCs w:val="22"/>
              </w:rPr>
            </w:pPr>
            <w:r w:rsidRPr="00DC2525">
              <w:rPr>
                <w:color w:val="000000" w:themeColor="text1"/>
                <w:szCs w:val="22"/>
              </w:rPr>
              <w:t>C1</w:t>
            </w:r>
            <w:r w:rsidR="005C16CA" w:rsidRPr="00DC2525">
              <w:rPr>
                <w:color w:val="000000" w:themeColor="text1"/>
                <w:szCs w:val="22"/>
              </w:rPr>
              <w:t xml:space="preserve"> </w:t>
            </w:r>
            <w:r w:rsidR="00B30FC9" w:rsidRPr="00DC2525">
              <w:rPr>
                <w:color w:val="000000" w:themeColor="text1"/>
                <w:szCs w:val="22"/>
              </w:rPr>
              <w:t xml:space="preserve"> </w:t>
            </w:r>
            <w:r w:rsidR="00DC2525" w:rsidRPr="00DC2525">
              <w:rPr>
                <w:szCs w:val="22"/>
              </w:rPr>
              <w:t>poznanie i zrozumienie biologicznych i psychologicznych uwarunkowań, konsekwencji stresu i metod radzenia sobie w sytuacjach stresowych</w:t>
            </w:r>
          </w:p>
          <w:p w14:paraId="52DA7A06" w14:textId="77777777" w:rsidR="009E23F5" w:rsidRPr="00DC2525" w:rsidRDefault="00DC2525" w:rsidP="00161417">
            <w:pPr>
              <w:rPr>
                <w:color w:val="000000" w:themeColor="text1"/>
                <w:szCs w:val="22"/>
              </w:rPr>
            </w:pPr>
            <w:r w:rsidRPr="00DC2525">
              <w:rPr>
                <w:szCs w:val="22"/>
              </w:rPr>
              <w:t>C2 nabycie umiejętności diagnozowania sytuacji stresowych w życiu i w pracy</w:t>
            </w:r>
          </w:p>
          <w:p w14:paraId="2288232E" w14:textId="77777777" w:rsidR="009E23F5" w:rsidRPr="008267BA" w:rsidRDefault="00B30FC9" w:rsidP="00DC2525">
            <w:pPr>
              <w:rPr>
                <w:color w:val="000000" w:themeColor="text1"/>
                <w:sz w:val="12"/>
                <w:szCs w:val="12"/>
              </w:rPr>
            </w:pPr>
            <w:r w:rsidRPr="00DC2525">
              <w:rPr>
                <w:color w:val="000000" w:themeColor="text1"/>
                <w:szCs w:val="22"/>
              </w:rPr>
              <w:t xml:space="preserve">C3  Nabycie kompetencji </w:t>
            </w:r>
            <w:r w:rsidR="00DC2525" w:rsidRPr="00DC2525">
              <w:rPr>
                <w:color w:val="000000" w:themeColor="text1"/>
                <w:szCs w:val="22"/>
              </w:rPr>
              <w:t xml:space="preserve">identyfikacji źródeł stresu w życiu i w pracy i dopasowania metod radzenia sobie ze stresem </w:t>
            </w:r>
          </w:p>
        </w:tc>
      </w:tr>
    </w:tbl>
    <w:p w14:paraId="17B01CC4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p w14:paraId="5A4C3C21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39ABAF48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0A702936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0BE9BE1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212EE235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1EA8E146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4FD701F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06740C4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5D8B" w:rsidRPr="008267BA" w14:paraId="07DDD77D" w14:textId="77777777" w:rsidTr="00463CEE">
        <w:trPr>
          <w:trHeight w:val="267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C52DE" w14:textId="77777777" w:rsidR="00463CEE" w:rsidRPr="00463CEE" w:rsidRDefault="00463CEE" w:rsidP="00463CEE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lastRenderedPageBreak/>
              <w:t xml:space="preserve">PRZEDMIOTOWE </w:t>
            </w:r>
            <w:r w:rsidRPr="00463CEE">
              <w:t>EFEKTY UCZENIA SIĘ</w:t>
            </w:r>
          </w:p>
          <w:p w14:paraId="2D087ABB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Z zakresu wiedzy:</w:t>
            </w:r>
          </w:p>
          <w:p w14:paraId="39591779" w14:textId="77777777" w:rsidR="0089669E" w:rsidRPr="00723978" w:rsidRDefault="0089669E" w:rsidP="0089669E">
            <w:pPr>
              <w:tabs>
                <w:tab w:val="left" w:pos="719"/>
              </w:tabs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PEK_W01 Ma wiedzę dotyczącą źródeł i psychologicznych mechanizmów działania stresu w pracy </w:t>
            </w:r>
          </w:p>
          <w:p w14:paraId="29E657FF" w14:textId="77777777" w:rsidR="0089669E" w:rsidRPr="00723978" w:rsidRDefault="0089669E" w:rsidP="0089669E">
            <w:pPr>
              <w:tabs>
                <w:tab w:val="left" w:pos="719"/>
              </w:tabs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PEK_W02 Zna dostępne metody radzenia sobie w sytuacjach stresowych. </w:t>
            </w:r>
          </w:p>
          <w:p w14:paraId="6C5DED4B" w14:textId="77777777" w:rsidR="0089669E" w:rsidRPr="00723978" w:rsidRDefault="0089669E" w:rsidP="0089669E">
            <w:pPr>
              <w:tabs>
                <w:tab w:val="left" w:pos="719"/>
              </w:tabs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Z zakresu umiejętności:</w:t>
            </w:r>
          </w:p>
          <w:p w14:paraId="6A6550D4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PEK_U01 Potrafi identyfikować czynniki stresu w organizacji </w:t>
            </w:r>
          </w:p>
          <w:p w14:paraId="4BDAB526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 xml:space="preserve">PEK_U02 </w:t>
            </w:r>
            <w:r w:rsidR="00F8413A">
              <w:rPr>
                <w:sz w:val="22"/>
                <w:szCs w:val="20"/>
              </w:rPr>
              <w:t>Potrafi</w:t>
            </w:r>
            <w:r w:rsidRPr="00723978">
              <w:rPr>
                <w:sz w:val="22"/>
                <w:szCs w:val="20"/>
              </w:rPr>
              <w:t xml:space="preserve"> niwelować i zapobiegać konsekwencjom stresu w grupie i organizacji. </w:t>
            </w:r>
          </w:p>
          <w:p w14:paraId="431F44A4" w14:textId="77777777" w:rsidR="0089669E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Z zakresu kompetencji społecznych:</w:t>
            </w:r>
          </w:p>
          <w:p w14:paraId="21990EE9" w14:textId="77777777" w:rsidR="005E5D8B" w:rsidRPr="00723978" w:rsidRDefault="0089669E" w:rsidP="0089669E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723978">
              <w:rPr>
                <w:sz w:val="22"/>
                <w:szCs w:val="20"/>
              </w:rPr>
              <w:t>PEK_K01 Wykazuje gotowość do identyfikowania sytuacji stresowych w pracy i do stosowania metod przeciwdziałania i radzenia sobie ze stresem w pracy</w:t>
            </w:r>
          </w:p>
        </w:tc>
      </w:tr>
    </w:tbl>
    <w:p w14:paraId="64A09DE4" w14:textId="77777777" w:rsidR="00480AC6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9669E" w:rsidRPr="008267BA" w14:paraId="307AD7EA" w14:textId="77777777" w:rsidTr="00003B8A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6189C" w14:textId="77777777" w:rsidR="0089669E" w:rsidRPr="008267BA" w:rsidRDefault="0089669E" w:rsidP="00003B8A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9669E" w:rsidRPr="008267BA" w14:paraId="4AE9545D" w14:textId="77777777" w:rsidTr="00003B8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9EB2C" w14:textId="77777777" w:rsidR="0089669E" w:rsidRPr="008267BA" w:rsidRDefault="0089669E" w:rsidP="0089669E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Forma zajęć </w:t>
            </w:r>
            <w:r w:rsidR="00F8413A">
              <w:rPr>
                <w:color w:val="000000" w:themeColor="text1"/>
                <w:sz w:val="22"/>
                <w:szCs w:val="22"/>
              </w:rPr>
              <w:t>–</w:t>
            </w:r>
            <w:r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FE10C" w14:textId="77777777" w:rsidR="0089669E" w:rsidRPr="008267BA" w:rsidRDefault="0089669E" w:rsidP="00003B8A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Liczba godzin </w:t>
            </w:r>
          </w:p>
        </w:tc>
      </w:tr>
      <w:tr w:rsidR="004E4DFD" w:rsidRPr="008267BA" w14:paraId="57441D25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46CE" w14:textId="77777777" w:rsidR="004E4DFD" w:rsidRPr="008267BA" w:rsidRDefault="004E4DFD" w:rsidP="004E4DF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73091" w14:textId="77777777" w:rsidR="004E4DFD" w:rsidRPr="00CE7BC9" w:rsidRDefault="004E4DFD" w:rsidP="00723978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Pojęcie </w:t>
            </w:r>
            <w:r w:rsidR="00723978">
              <w:t>stresu w życiu człowieka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FB86" w14:textId="77777777" w:rsidR="004E4DFD" w:rsidRPr="008267BA" w:rsidRDefault="00723978" w:rsidP="004E4DFD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E4DFD" w:rsidRPr="008267BA" w14:paraId="10CCB670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EE9A2" w14:textId="77777777" w:rsidR="004E4DFD" w:rsidRPr="008267BA" w:rsidRDefault="004E4DFD" w:rsidP="004E4DF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5D9D9" w14:textId="77777777" w:rsidR="004E4DFD" w:rsidRPr="00CE7BC9" w:rsidRDefault="004E4DFD" w:rsidP="004E4DFD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>Modele stresu psychologicznego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262F" w14:textId="77777777" w:rsidR="004E4DFD" w:rsidRPr="008267BA" w:rsidRDefault="004E4DFD" w:rsidP="004E4DFD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4E4DFD" w:rsidRPr="008267BA" w14:paraId="2D361028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A69B" w14:textId="77777777" w:rsidR="004E4DFD" w:rsidRPr="008267BA" w:rsidRDefault="004E4DFD" w:rsidP="004E4DF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73975" w14:textId="77777777" w:rsidR="004E4DFD" w:rsidRPr="00CE7BC9" w:rsidRDefault="004E4DFD" w:rsidP="004E4DFD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Biologiczne </w:t>
            </w:r>
            <w:r w:rsidR="00931185">
              <w:t xml:space="preserve">i psychologiczne </w:t>
            </w:r>
            <w:r w:rsidRPr="00CE7BC9">
              <w:t>uwarunkowania stresu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43B4" w14:textId="77777777" w:rsidR="004E4DFD" w:rsidRPr="008267BA" w:rsidRDefault="004E4DFD" w:rsidP="004E4DFD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3EC5C175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6981D" w14:textId="77777777" w:rsidR="00931185" w:rsidRPr="008267BA" w:rsidRDefault="00931185" w:rsidP="0093118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Wy</w:t>
            </w:r>
            <w:r w:rsidRPr="008267B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5240" w14:textId="77777777" w:rsidR="00931185" w:rsidRPr="00CE7BC9" w:rsidRDefault="00931185" w:rsidP="00931185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Typologia reakcji stresowych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E2031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45F7B9E3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B6E2F" w14:textId="77777777" w:rsidR="00931185" w:rsidRPr="008267BA" w:rsidRDefault="00931185" w:rsidP="0093118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EE242" w14:textId="77777777" w:rsidR="00931185" w:rsidRPr="00CE7BC9" w:rsidRDefault="00931185" w:rsidP="00931185">
            <w:pPr>
              <w:tabs>
                <w:tab w:val="num" w:pos="1080"/>
              </w:tabs>
              <w:suppressAutoHyphens w:val="0"/>
              <w:ind w:left="21"/>
              <w:jc w:val="both"/>
            </w:pPr>
            <w:r w:rsidRPr="00CE7BC9">
              <w:t xml:space="preserve">Indywidualne i społeczne skutki przeżywania stresu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AC801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00F8183D" w14:textId="77777777" w:rsidTr="00B94F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3060B" w14:textId="77777777" w:rsidR="00723978" w:rsidRPr="008267BA" w:rsidRDefault="00723978" w:rsidP="00B94F2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B9FE6" w14:textId="77777777" w:rsidR="00723978" w:rsidRPr="00CE7BC9" w:rsidRDefault="00723978" w:rsidP="00B94F27">
            <w:pPr>
              <w:tabs>
                <w:tab w:val="num" w:pos="1080"/>
              </w:tabs>
              <w:suppressAutoHyphens w:val="0"/>
              <w:ind w:left="21"/>
              <w:jc w:val="both"/>
            </w:pPr>
            <w:r>
              <w:t>Zarządzanie stresem jednostki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21478" w14:textId="77777777" w:rsidR="00723978" w:rsidRPr="008267BA" w:rsidRDefault="00723978" w:rsidP="00B94F2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222711A1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68B11" w14:textId="77777777" w:rsidR="00931185" w:rsidRPr="008267BA" w:rsidRDefault="00931185" w:rsidP="0093118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D9C8" w14:textId="77777777" w:rsidR="00931185" w:rsidRDefault="00931185" w:rsidP="00931185">
            <w:pPr>
              <w:ind w:left="21"/>
            </w:pPr>
            <w:r w:rsidRPr="00CE7BC9">
              <w:t>Stres zawodowy i jego konsekwencje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C7AFD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676F0B27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C1F89" w14:textId="77777777" w:rsidR="00931185" w:rsidRPr="008267BA" w:rsidRDefault="00931185" w:rsidP="0093118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2A0A3" w14:textId="77777777" w:rsidR="00931185" w:rsidRPr="00CE7BC9" w:rsidRDefault="00931185" w:rsidP="00931185">
            <w:pPr>
              <w:tabs>
                <w:tab w:val="num" w:pos="1080"/>
              </w:tabs>
              <w:suppressAutoHyphens w:val="0"/>
              <w:ind w:left="21"/>
              <w:jc w:val="both"/>
            </w:pPr>
            <w:r>
              <w:t>Zarządzanie stresem w organizacji</w:t>
            </w:r>
            <w:r w:rsidRPr="00CE7BC9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96D33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931185" w:rsidRPr="008267BA" w14:paraId="76C4134A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BB7E7" w14:textId="77777777" w:rsidR="00931185" w:rsidRPr="008267BA" w:rsidRDefault="00931185" w:rsidP="0093118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ADF81" w14:textId="77777777" w:rsidR="00931185" w:rsidRPr="008267BA" w:rsidRDefault="00931185" w:rsidP="00931185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8267BA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D0F63" w14:textId="77777777" w:rsidR="00931185" w:rsidRPr="008267BA" w:rsidRDefault="00723978" w:rsidP="00931185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</w:tr>
    </w:tbl>
    <w:p w14:paraId="36485753" w14:textId="77777777" w:rsidR="0089669E" w:rsidRPr="008267BA" w:rsidRDefault="0089669E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267BA" w:rsidRPr="008267BA" w14:paraId="236DDF63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ADF86" w14:textId="77777777" w:rsidR="00D552A5" w:rsidRPr="008267BA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267BA" w:rsidRPr="008267BA" w14:paraId="1A7E0A2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FAC49" w14:textId="77777777" w:rsidR="00D552A5" w:rsidRPr="008267BA" w:rsidRDefault="00571A0B" w:rsidP="004E4DFD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Forma zajęć </w:t>
            </w:r>
            <w:r w:rsidR="00C1388D">
              <w:rPr>
                <w:color w:val="000000" w:themeColor="text1"/>
                <w:sz w:val="22"/>
                <w:szCs w:val="22"/>
              </w:rPr>
              <w:t>–</w:t>
            </w:r>
            <w:r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E4DFD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145C2" w14:textId="77777777" w:rsidR="00D552A5" w:rsidRPr="008267BA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Liczba godzin</w:t>
            </w:r>
            <w:r w:rsidR="00D81453" w:rsidRPr="008267BA">
              <w:rPr>
                <w:color w:val="000000" w:themeColor="text1"/>
              </w:rPr>
              <w:t xml:space="preserve"> </w:t>
            </w:r>
          </w:p>
        </w:tc>
      </w:tr>
      <w:tr w:rsidR="00723978" w:rsidRPr="008267BA" w14:paraId="4A2B90ED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67FB" w14:textId="55C51E23" w:rsidR="00723978" w:rsidRPr="008267BA" w:rsidRDefault="00CD41FD" w:rsidP="00CD41F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CF9C6" w14:textId="77777777" w:rsidR="00723978" w:rsidRPr="008F0475" w:rsidRDefault="0016040E" w:rsidP="0016040E">
            <w:pPr>
              <w:tabs>
                <w:tab w:val="left" w:pos="720"/>
              </w:tabs>
              <w:suppressAutoHyphens w:val="0"/>
              <w:jc w:val="both"/>
            </w:pPr>
            <w:r>
              <w:t>Cechy temperamentu i osobowości a stres</w:t>
            </w:r>
            <w:r w:rsidR="00723978" w:rsidRPr="008F0475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708DC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0B39EBDF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3A600" w14:textId="327BDDA2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EF90" w14:textId="77777777" w:rsidR="00723978" w:rsidRPr="008F0475" w:rsidRDefault="00723978" w:rsidP="00723978">
            <w:pPr>
              <w:tabs>
                <w:tab w:val="left" w:pos="720"/>
              </w:tabs>
              <w:suppressAutoHyphens w:val="0"/>
              <w:jc w:val="both"/>
            </w:pPr>
            <w:r w:rsidRPr="008F0475">
              <w:t xml:space="preserve">Diagnoza stresogennych warunków życia i pracy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A75E7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52EDBF9D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A9264" w14:textId="54F25DC7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EF200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zawody medyczne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6C483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026B8136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CC4B4" w14:textId="71047188" w:rsidR="00723978" w:rsidRPr="008267BA" w:rsidRDefault="00D63097" w:rsidP="007239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 w:rsidRPr="008267B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2D8A1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służby mundurowe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448C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723978" w:rsidRPr="008267BA" w14:paraId="3CE0CC4B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8A521" w14:textId="5284713B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E781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zawody lotnicze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50014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16AF8EB8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A2899" w14:textId="3DF8C3F8" w:rsidR="00723978" w:rsidRPr="008267BA" w:rsidRDefault="00D63097" w:rsidP="007239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436C4" w14:textId="0B82CB47" w:rsidR="00723978" w:rsidRPr="008F0475" w:rsidRDefault="00723978" w:rsidP="00CD41FD">
            <w:pPr>
              <w:jc w:val="both"/>
            </w:pPr>
            <w:r w:rsidRPr="008F0475">
              <w:t xml:space="preserve">Specyfika stresu w różnych grupach zawodowych </w:t>
            </w:r>
            <w:r>
              <w:t>– pomoc społeczna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5FE75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723978" w:rsidRPr="008267BA" w14:paraId="6E986E58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2F5DE" w14:textId="33BD0F87" w:rsidR="00723978" w:rsidRPr="008267BA" w:rsidRDefault="00D63097" w:rsidP="0072397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="00723978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F3B5C" w14:textId="77777777" w:rsidR="00723978" w:rsidRPr="008F0475" w:rsidRDefault="00723978" w:rsidP="00723978">
            <w:pPr>
              <w:suppressAutoHyphens w:val="0"/>
              <w:jc w:val="both"/>
            </w:pPr>
            <w:r w:rsidRPr="008F0475">
              <w:t xml:space="preserve">Specyfika stresu w różnych grupach zawodowych </w:t>
            </w:r>
            <w:r>
              <w:t>– zawody ratownicze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51FF8" w14:textId="77777777" w:rsidR="00723978" w:rsidRPr="008267BA" w:rsidRDefault="00723978" w:rsidP="0072397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0139B4DD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78B53" w14:textId="0714B32E" w:rsidR="00D63097" w:rsidRDefault="00D63097" w:rsidP="00D6309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8DBCD" w14:textId="591B911E" w:rsidR="00D63097" w:rsidRPr="008F0475" w:rsidRDefault="00D63097" w:rsidP="00D63097">
            <w:pPr>
              <w:suppressAutoHyphens w:val="0"/>
              <w:jc w:val="both"/>
            </w:pPr>
            <w:r>
              <w:t>Stres w pracy menedżera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5097D" w14:textId="341047E5" w:rsidR="00D63097" w:rsidRPr="008267BA" w:rsidRDefault="00CD41FD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D63097" w:rsidRPr="008267BA" w14:paraId="7C9D9F00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E0C8B" w14:textId="4075BFE4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423F6" w14:textId="273C15A9" w:rsidR="00D63097" w:rsidRPr="008F0475" w:rsidRDefault="00D63097" w:rsidP="00CD41FD">
            <w:pPr>
              <w:tabs>
                <w:tab w:val="center" w:pos="4536"/>
              </w:tabs>
              <w:suppressAutoHyphens w:val="0"/>
            </w:pPr>
            <w:r w:rsidRPr="00636FFC">
              <w:rPr>
                <w:rFonts w:cstheme="minorHAnsi"/>
              </w:rPr>
              <w:t>Stres związany z karierą zawodową, rynkiem pracy, utratą pracy</w:t>
            </w:r>
            <w:r>
              <w:rPr>
                <w:rFonts w:cstheme="minorHAnsi"/>
              </w:rPr>
              <w:t xml:space="preserve"> i  syndromem </w:t>
            </w:r>
            <w:proofErr w:type="spellStart"/>
            <w:r>
              <w:rPr>
                <w:rFonts w:cstheme="minorHAnsi"/>
              </w:rPr>
              <w:t>work</w:t>
            </w:r>
            <w:proofErr w:type="spellEnd"/>
            <w:r>
              <w:rPr>
                <w:rFonts w:cstheme="minorHAnsi"/>
              </w:rPr>
              <w:t xml:space="preserve">-life </w:t>
            </w:r>
            <w:proofErr w:type="spellStart"/>
            <w:r>
              <w:rPr>
                <w:rFonts w:cstheme="minorHAnsi"/>
              </w:rPr>
              <w:t>balance</w:t>
            </w:r>
            <w:proofErr w:type="spellEnd"/>
            <w: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46AAF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43517340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9C4A0" w14:textId="76331245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91142" w14:textId="77777777" w:rsidR="00D63097" w:rsidRPr="008F0475" w:rsidRDefault="00D63097" w:rsidP="00D63097">
            <w:pPr>
              <w:tabs>
                <w:tab w:val="center" w:pos="4536"/>
              </w:tabs>
              <w:suppressAutoHyphens w:val="0"/>
              <w:jc w:val="both"/>
            </w:pPr>
            <w:r w:rsidRPr="008F0475">
              <w:t xml:space="preserve">Wypalenie zawodowe </w:t>
            </w:r>
            <w:r>
              <w:t>a stres w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7D05E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2FAD9285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F3492" w14:textId="57B41ED9" w:rsidR="00D63097" w:rsidRPr="008267BA" w:rsidRDefault="00D63097" w:rsidP="00D6309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0821C" w14:textId="77777777" w:rsidR="00D63097" w:rsidRPr="00205B9A" w:rsidRDefault="00D63097" w:rsidP="00D63097">
            <w:pPr>
              <w:snapToGrid w:val="0"/>
              <w:ind w:left="23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Pracoholizm a stres w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C2111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2A53CBE4" w14:textId="77777777" w:rsidTr="00BD57F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F18A7" w14:textId="77777777" w:rsidR="00D63097" w:rsidRPr="008267BA" w:rsidRDefault="00D63097" w:rsidP="00BD57F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1A433" w14:textId="77777777" w:rsidR="00D63097" w:rsidRPr="008267BA" w:rsidRDefault="00D63097" w:rsidP="00BD57F6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Zjawisko </w:t>
            </w:r>
            <w:proofErr w:type="spellStart"/>
            <w:r>
              <w:rPr>
                <w:bCs/>
                <w:color w:val="000000" w:themeColor="text1"/>
              </w:rPr>
              <w:t>mobbingu</w:t>
            </w:r>
            <w:proofErr w:type="spellEnd"/>
            <w:r>
              <w:rPr>
                <w:bCs/>
                <w:color w:val="000000" w:themeColor="text1"/>
              </w:rPr>
              <w:t xml:space="preserve"> a stres pracownikó</w:t>
            </w:r>
            <w:r>
              <w:rPr>
                <w:bCs/>
                <w:color w:val="000000" w:themeColor="text1"/>
              </w:rPr>
              <w:fldChar w:fldCharType="begin"/>
            </w:r>
            <w:r>
              <w:rPr>
                <w:bCs/>
                <w:color w:val="000000" w:themeColor="text1"/>
              </w:rPr>
              <w:instrText xml:space="preserve"> LISTNUM </w:instrText>
            </w:r>
            <w:r>
              <w:rPr>
                <w:bCs/>
                <w:color w:val="000000" w:themeColor="text1"/>
              </w:rPr>
              <w:fldChar w:fldCharType="end">
                <w:numberingChange w:id="1" w:author="Beata Bajcar" w:date="2019-03-11T18:21:00Z" w:original=""/>
              </w:fldChar>
            </w:r>
            <w:r>
              <w:rPr>
                <w:bCs/>
                <w:color w:val="000000" w:themeColor="text1"/>
              </w:rPr>
              <w:t>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4F0B8" w14:textId="77777777" w:rsidR="00D63097" w:rsidRPr="008267BA" w:rsidRDefault="00D63097" w:rsidP="00BD57F6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2D6F7C86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219C2" w14:textId="5CD2ECAA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Se13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3188A" w14:textId="22CE1897" w:rsidR="00D63097" w:rsidRPr="008F0475" w:rsidRDefault="00D63097" w:rsidP="00D63097">
            <w:pPr>
              <w:suppressAutoHyphens w:val="0"/>
              <w:jc w:val="both"/>
            </w:pPr>
            <w:r w:rsidRPr="008F0475">
              <w:t xml:space="preserve">Strategie radzenia sobie ze stresem </w:t>
            </w:r>
            <w:r>
              <w:t>cd. (m.in. asertywność)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16A15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0AFCC351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8F2CE" w14:textId="1C4B63E3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77F4F" w14:textId="25DA8DE4" w:rsidR="00D63097" w:rsidRPr="008F0475" w:rsidRDefault="00D63097" w:rsidP="00D63097">
            <w:pPr>
              <w:suppressAutoHyphens w:val="0"/>
              <w:jc w:val="both"/>
            </w:pPr>
            <w:r>
              <w:rPr>
                <w:bCs/>
                <w:color w:val="000000" w:themeColor="text1"/>
              </w:rPr>
              <w:t>Metody ograniczania stresu w pracy – organizacja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BD58F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592D323C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B147" w14:textId="36D5F0B9" w:rsidR="00D63097" w:rsidRPr="008267BA" w:rsidRDefault="00D63097" w:rsidP="00D63097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</w:t>
            </w:r>
            <w:r w:rsidRPr="008267BA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6A2C5" w14:textId="4880BABB" w:rsidR="00D63097" w:rsidRPr="008267BA" w:rsidRDefault="00D63097" w:rsidP="00D63097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Opracowanie indywidualnej strategii radzenia sobie ze stresem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3F54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63097" w:rsidRPr="008267BA" w14:paraId="312215E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36F9A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D57DE" w14:textId="77777777" w:rsidR="00D63097" w:rsidRPr="008267BA" w:rsidRDefault="00D63097" w:rsidP="00D63097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8267BA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088EF" w14:textId="77777777" w:rsidR="00D63097" w:rsidRPr="008267BA" w:rsidRDefault="00D63097" w:rsidP="00D63097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267BA">
              <w:rPr>
                <w:b/>
                <w:color w:val="000000" w:themeColor="text1"/>
              </w:rPr>
              <w:t>30</w:t>
            </w:r>
          </w:p>
        </w:tc>
      </w:tr>
    </w:tbl>
    <w:p w14:paraId="525BE1A3" w14:textId="77777777" w:rsidR="00252DBF" w:rsidRPr="008267BA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6255515D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C1E5B" w14:textId="77777777" w:rsidR="009A3831" w:rsidRPr="008267BA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lastRenderedPageBreak/>
              <w:t xml:space="preserve"> STOSOWANE </w:t>
            </w:r>
            <w:r w:rsidR="009A3831" w:rsidRPr="008267BA">
              <w:rPr>
                <w:color w:val="000000" w:themeColor="text1"/>
              </w:rPr>
              <w:t>NARZĘDZIA DYDAKTYCZNE</w:t>
            </w:r>
          </w:p>
        </w:tc>
      </w:tr>
      <w:tr w:rsidR="008267BA" w:rsidRPr="008267BA" w14:paraId="77C30BA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417C" w14:textId="77777777" w:rsidR="002C61EB" w:rsidRDefault="002C61EB" w:rsidP="002C61E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N1. Wykład </w:t>
            </w:r>
          </w:p>
          <w:p w14:paraId="1020370C" w14:textId="77777777" w:rsidR="002C61EB" w:rsidRPr="008267BA" w:rsidRDefault="002C61EB" w:rsidP="002C61E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N2. Dyskusja</w:t>
            </w:r>
          </w:p>
          <w:p w14:paraId="3EEC8AB8" w14:textId="77777777" w:rsidR="0085533D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2C61EB">
              <w:rPr>
                <w:color w:val="000000" w:themeColor="text1"/>
              </w:rPr>
              <w:t>3</w:t>
            </w:r>
            <w:r w:rsidR="007358EE" w:rsidRPr="008267BA">
              <w:rPr>
                <w:color w:val="000000" w:themeColor="text1"/>
              </w:rPr>
              <w:t>.</w:t>
            </w:r>
            <w:r w:rsidR="00571A0B" w:rsidRPr="008267BA">
              <w:rPr>
                <w:color w:val="000000" w:themeColor="text1"/>
              </w:rPr>
              <w:t xml:space="preserve"> Prezentacja multimedialna</w:t>
            </w:r>
          </w:p>
          <w:p w14:paraId="13929A00" w14:textId="77777777" w:rsidR="007358EE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2C61EB">
              <w:rPr>
                <w:color w:val="000000" w:themeColor="text1"/>
              </w:rPr>
              <w:t>4</w:t>
            </w:r>
            <w:r w:rsidR="007358EE" w:rsidRPr="008267BA">
              <w:rPr>
                <w:color w:val="000000" w:themeColor="text1"/>
              </w:rPr>
              <w:t>.</w:t>
            </w:r>
            <w:r w:rsidR="00571A0B" w:rsidRPr="008267BA">
              <w:rPr>
                <w:color w:val="000000" w:themeColor="text1"/>
              </w:rPr>
              <w:t xml:space="preserve"> Ćwiczenie indywidualne</w:t>
            </w:r>
          </w:p>
          <w:p w14:paraId="52573CC4" w14:textId="1BF746DF" w:rsidR="007358EE" w:rsidRPr="008267BA" w:rsidRDefault="00DC5082" w:rsidP="00463CEE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2C61EB">
              <w:rPr>
                <w:color w:val="000000" w:themeColor="text1"/>
              </w:rPr>
              <w:t>5</w:t>
            </w:r>
            <w:r w:rsidR="007358EE" w:rsidRPr="008267BA">
              <w:rPr>
                <w:color w:val="000000" w:themeColor="text1"/>
              </w:rPr>
              <w:t>.</w:t>
            </w:r>
            <w:r w:rsidR="00571A0B" w:rsidRPr="008267BA">
              <w:rPr>
                <w:color w:val="000000" w:themeColor="text1"/>
              </w:rPr>
              <w:t xml:space="preserve"> Ćwiczenie grupowe</w:t>
            </w:r>
          </w:p>
        </w:tc>
      </w:tr>
    </w:tbl>
    <w:p w14:paraId="10A23D4A" w14:textId="77777777" w:rsidR="008F1AD2" w:rsidRPr="008267BA" w:rsidRDefault="008F1AD2">
      <w:pPr>
        <w:rPr>
          <w:color w:val="000000" w:themeColor="text1"/>
          <w:sz w:val="12"/>
          <w:szCs w:val="12"/>
        </w:rPr>
      </w:pPr>
    </w:p>
    <w:p w14:paraId="3B16080A" w14:textId="0D886364" w:rsidR="007333C4" w:rsidRPr="008267BA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8267BA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8267BA">
        <w:rPr>
          <w:b/>
          <w:color w:val="000000" w:themeColor="text1"/>
          <w:sz w:val="22"/>
          <w:szCs w:val="22"/>
        </w:rPr>
        <w:t xml:space="preserve">PRZEDMIOTOWYCH </w:t>
      </w:r>
      <w:r w:rsidRPr="008267BA">
        <w:rPr>
          <w:b/>
          <w:color w:val="000000" w:themeColor="text1"/>
          <w:sz w:val="22"/>
          <w:szCs w:val="22"/>
        </w:rPr>
        <w:t xml:space="preserve">EFEKTÓW </w:t>
      </w:r>
      <w:r w:rsidR="00D63097">
        <w:rPr>
          <w:b/>
          <w:color w:val="000000" w:themeColor="text1"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2332"/>
        <w:gridCol w:w="4245"/>
      </w:tblGrid>
      <w:tr w:rsidR="002C61EB" w:rsidRPr="008267BA" w14:paraId="022DF35C" w14:textId="77777777" w:rsidTr="002C61EB">
        <w:tc>
          <w:tcPr>
            <w:tcW w:w="2483" w:type="dxa"/>
          </w:tcPr>
          <w:p w14:paraId="3049B5EF" w14:textId="77777777" w:rsidR="007333C4" w:rsidRPr="008267BA" w:rsidRDefault="007333C4" w:rsidP="009D49C5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Ocen</w:t>
            </w:r>
            <w:r w:rsidR="009D49C5" w:rsidRPr="008267BA">
              <w:rPr>
                <w:b/>
                <w:color w:val="000000" w:themeColor="text1"/>
                <w:sz w:val="22"/>
                <w:szCs w:val="22"/>
              </w:rPr>
              <w:t>y</w:t>
            </w:r>
            <w:r w:rsidR="009D49C5" w:rsidRPr="008267BA">
              <w:rPr>
                <w:b/>
                <w:bCs/>
                <w:color w:val="000000" w:themeColor="text1"/>
              </w:rPr>
              <w:t xml:space="preserve"> </w:t>
            </w:r>
            <w:r w:rsidR="009D49C5" w:rsidRPr="008267BA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332" w:type="dxa"/>
          </w:tcPr>
          <w:p w14:paraId="16D5545D" w14:textId="4778ECD3" w:rsidR="007333C4" w:rsidRPr="008267BA" w:rsidRDefault="007333C4" w:rsidP="00CD41FD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CD41FD">
              <w:rPr>
                <w:color w:val="000000" w:themeColor="text1"/>
                <w:sz w:val="22"/>
                <w:szCs w:val="22"/>
              </w:rPr>
              <w:t xml:space="preserve">uczenia </w:t>
            </w:r>
          </w:p>
        </w:tc>
        <w:tc>
          <w:tcPr>
            <w:tcW w:w="4245" w:type="dxa"/>
          </w:tcPr>
          <w:p w14:paraId="111232A7" w14:textId="763BA611" w:rsidR="007333C4" w:rsidRPr="008267BA" w:rsidRDefault="007333C4" w:rsidP="00CD41FD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CD41FD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2C61EB" w:rsidRPr="008267BA" w14:paraId="32B3B41C" w14:textId="77777777" w:rsidTr="002C61EB">
        <w:tc>
          <w:tcPr>
            <w:tcW w:w="2483" w:type="dxa"/>
          </w:tcPr>
          <w:p w14:paraId="37DDB6DC" w14:textId="77777777" w:rsidR="007333C4" w:rsidRPr="008267BA" w:rsidRDefault="00723978" w:rsidP="007C72C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P1</w:t>
            </w:r>
          </w:p>
        </w:tc>
        <w:tc>
          <w:tcPr>
            <w:tcW w:w="2332" w:type="dxa"/>
          </w:tcPr>
          <w:p w14:paraId="4FBCF6BB" w14:textId="77777777" w:rsidR="007333C4" w:rsidRPr="008267BA" w:rsidRDefault="00043CB2" w:rsidP="00043C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 w:eastAsia="pl-PL"/>
              </w:rPr>
              <w:t>PEK_W01</w:t>
            </w:r>
            <w:r w:rsidR="002C61EB">
              <w:rPr>
                <w:color w:val="000000" w:themeColor="text1"/>
                <w:lang w:val="en-US" w:eastAsia="pl-PL"/>
              </w:rPr>
              <w:t>, PEK_W02</w:t>
            </w:r>
          </w:p>
        </w:tc>
        <w:tc>
          <w:tcPr>
            <w:tcW w:w="4245" w:type="dxa"/>
          </w:tcPr>
          <w:p w14:paraId="1F52487D" w14:textId="77777777" w:rsidR="00723978" w:rsidRPr="008267BA" w:rsidRDefault="002C61EB" w:rsidP="00205B9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Test wiedzy</w:t>
            </w:r>
          </w:p>
        </w:tc>
      </w:tr>
      <w:tr w:rsidR="002C61EB" w:rsidRPr="008267BA" w14:paraId="2D8146AC" w14:textId="77777777" w:rsidTr="002C61EB">
        <w:tc>
          <w:tcPr>
            <w:tcW w:w="2483" w:type="dxa"/>
          </w:tcPr>
          <w:p w14:paraId="331161B3" w14:textId="77777777" w:rsidR="00205B9A" w:rsidRPr="008267BA" w:rsidRDefault="002C61EB" w:rsidP="007C72C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F1</w:t>
            </w:r>
          </w:p>
        </w:tc>
        <w:tc>
          <w:tcPr>
            <w:tcW w:w="2332" w:type="dxa"/>
          </w:tcPr>
          <w:p w14:paraId="3CDDED77" w14:textId="77777777" w:rsidR="00205B9A" w:rsidRPr="002C61EB" w:rsidRDefault="002C61EB" w:rsidP="002C61EB">
            <w:pPr>
              <w:jc w:val="center"/>
              <w:rPr>
                <w:color w:val="000000" w:themeColor="text1"/>
                <w:lang w:eastAsia="pl-PL"/>
              </w:rPr>
            </w:pPr>
            <w:r w:rsidRPr="002C61EB">
              <w:rPr>
                <w:color w:val="000000" w:themeColor="text1"/>
                <w:lang w:eastAsia="pl-PL"/>
              </w:rPr>
              <w:t xml:space="preserve">PEK_U01, </w:t>
            </w:r>
            <w:r>
              <w:rPr>
                <w:color w:val="000000" w:themeColor="text1"/>
                <w:lang w:eastAsia="pl-PL"/>
              </w:rPr>
              <w:t>PEK_U02</w:t>
            </w:r>
            <w:r w:rsidRPr="002C61EB">
              <w:rPr>
                <w:color w:val="000000" w:themeColor="text1"/>
                <w:lang w:eastAsia="pl-PL"/>
              </w:rPr>
              <w:t xml:space="preserve"> </w:t>
            </w:r>
            <w:r>
              <w:rPr>
                <w:color w:val="000000" w:themeColor="text1"/>
                <w:lang w:eastAsia="pl-PL"/>
              </w:rPr>
              <w:t>PEK_K</w:t>
            </w:r>
            <w:r w:rsidRPr="002C61EB">
              <w:rPr>
                <w:color w:val="000000" w:themeColor="text1"/>
                <w:lang w:eastAsia="pl-PL"/>
              </w:rPr>
              <w:t xml:space="preserve">01, </w:t>
            </w:r>
            <w:r>
              <w:rPr>
                <w:color w:val="000000" w:themeColor="text1"/>
                <w:lang w:eastAsia="pl-PL"/>
              </w:rPr>
              <w:t>PEK_K02</w:t>
            </w:r>
          </w:p>
        </w:tc>
        <w:tc>
          <w:tcPr>
            <w:tcW w:w="4245" w:type="dxa"/>
          </w:tcPr>
          <w:p w14:paraId="758FECED" w14:textId="43449343" w:rsidR="00205B9A" w:rsidRPr="008267BA" w:rsidRDefault="002C61EB" w:rsidP="00463CEE">
            <w:pPr>
              <w:tabs>
                <w:tab w:val="right" w:pos="4029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Opracowanie zagadnienia teoretycznego</w:t>
            </w:r>
          </w:p>
        </w:tc>
      </w:tr>
      <w:tr w:rsidR="002C61EB" w:rsidRPr="008267BA" w14:paraId="63404AED" w14:textId="77777777" w:rsidTr="002C61EB">
        <w:tc>
          <w:tcPr>
            <w:tcW w:w="2483" w:type="dxa"/>
          </w:tcPr>
          <w:p w14:paraId="5380F0A7" w14:textId="77777777" w:rsidR="002C61EB" w:rsidRDefault="002C61EB" w:rsidP="002C61E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F2</w:t>
            </w:r>
          </w:p>
        </w:tc>
        <w:tc>
          <w:tcPr>
            <w:tcW w:w="2332" w:type="dxa"/>
          </w:tcPr>
          <w:p w14:paraId="149D0B0A" w14:textId="77777777" w:rsidR="002C61EB" w:rsidRPr="002C61EB" w:rsidRDefault="002C61EB" w:rsidP="002C61EB">
            <w:pPr>
              <w:jc w:val="center"/>
              <w:rPr>
                <w:color w:val="000000" w:themeColor="text1"/>
                <w:lang w:eastAsia="pl-PL"/>
              </w:rPr>
            </w:pPr>
            <w:r w:rsidRPr="002C61EB">
              <w:rPr>
                <w:color w:val="000000" w:themeColor="text1"/>
                <w:lang w:eastAsia="pl-PL"/>
              </w:rPr>
              <w:t xml:space="preserve">PEK_U01, </w:t>
            </w:r>
            <w:r>
              <w:rPr>
                <w:color w:val="000000" w:themeColor="text1"/>
                <w:lang w:eastAsia="pl-PL"/>
              </w:rPr>
              <w:t>PEK_U02</w:t>
            </w:r>
            <w:r w:rsidRPr="002C61EB">
              <w:rPr>
                <w:color w:val="000000" w:themeColor="text1"/>
                <w:lang w:eastAsia="pl-PL"/>
              </w:rPr>
              <w:t xml:space="preserve"> </w:t>
            </w:r>
            <w:r>
              <w:rPr>
                <w:color w:val="000000" w:themeColor="text1"/>
                <w:lang w:eastAsia="pl-PL"/>
              </w:rPr>
              <w:t>PEK_K</w:t>
            </w:r>
            <w:r w:rsidRPr="002C61EB">
              <w:rPr>
                <w:color w:val="000000" w:themeColor="text1"/>
                <w:lang w:eastAsia="pl-PL"/>
              </w:rPr>
              <w:t xml:space="preserve">01, </w:t>
            </w:r>
            <w:r>
              <w:rPr>
                <w:color w:val="000000" w:themeColor="text1"/>
                <w:lang w:eastAsia="pl-PL"/>
              </w:rPr>
              <w:t>PEK_K02</w:t>
            </w:r>
          </w:p>
        </w:tc>
        <w:tc>
          <w:tcPr>
            <w:tcW w:w="4245" w:type="dxa"/>
          </w:tcPr>
          <w:p w14:paraId="67BD4656" w14:textId="77777777" w:rsidR="002C61EB" w:rsidRDefault="002C61EB" w:rsidP="002C61E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Praca końcowa</w:t>
            </w:r>
          </w:p>
        </w:tc>
      </w:tr>
      <w:tr w:rsidR="002C61EB" w:rsidRPr="008267BA" w14:paraId="4395ACE5" w14:textId="77777777" w:rsidTr="002C61EB">
        <w:tc>
          <w:tcPr>
            <w:tcW w:w="9060" w:type="dxa"/>
            <w:gridSpan w:val="3"/>
          </w:tcPr>
          <w:p w14:paraId="34873F57" w14:textId="241FB003" w:rsidR="002C61EB" w:rsidRPr="008267BA" w:rsidRDefault="002C61EB" w:rsidP="002C61EB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P </w:t>
            </w:r>
            <w:r>
              <w:rPr>
                <w:color w:val="000000" w:themeColor="text1"/>
                <w:sz w:val="22"/>
                <w:szCs w:val="22"/>
              </w:rPr>
              <w:t>= F1 + F2</w:t>
            </w:r>
          </w:p>
        </w:tc>
      </w:tr>
    </w:tbl>
    <w:p w14:paraId="5F3279AA" w14:textId="77777777" w:rsidR="009A33BF" w:rsidRPr="008267BA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73744EF0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256AF" w14:textId="77777777" w:rsidR="009A3831" w:rsidRPr="008267BA" w:rsidRDefault="009A3831" w:rsidP="00463CEE">
            <w:pPr>
              <w:keepNext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LITERATURA PODSTAWOWA I UZUPEŁNIAJĄCA</w:t>
            </w:r>
          </w:p>
        </w:tc>
      </w:tr>
      <w:tr w:rsidR="008267BA" w:rsidRPr="008267BA" w14:paraId="6E6FF83E" w14:textId="77777777" w:rsidTr="00335FD6">
        <w:trPr>
          <w:trHeight w:val="33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4614C8" w14:textId="6336DC64" w:rsidR="002B5912" w:rsidRDefault="002B5912" w:rsidP="00463CEE">
            <w:pPr>
              <w:snapToGrid w:val="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14:paraId="4AB1C397" w14:textId="550DE361" w:rsidR="00D65E4C" w:rsidRPr="00CD41FD" w:rsidRDefault="00D65E4C" w:rsidP="00463CEE">
            <w:pPr>
              <w:rPr>
                <w:rFonts w:cs="Arial"/>
                <w:color w:val="0070C0"/>
              </w:rPr>
            </w:pPr>
            <w:proofErr w:type="spellStart"/>
            <w:r w:rsidRPr="0064680A">
              <w:rPr>
                <w:rFonts w:cs="Arial"/>
              </w:rPr>
              <w:t>Heszen</w:t>
            </w:r>
            <w:proofErr w:type="spellEnd"/>
            <w:r w:rsidRPr="0064680A">
              <w:rPr>
                <w:rFonts w:cs="Arial"/>
              </w:rPr>
              <w:t>, I. (</w:t>
            </w:r>
            <w:r>
              <w:rPr>
                <w:rFonts w:cs="Arial"/>
              </w:rPr>
              <w:t>2019/</w:t>
            </w:r>
            <w:r w:rsidRPr="0064680A">
              <w:rPr>
                <w:rFonts w:cs="Arial"/>
              </w:rPr>
              <w:t xml:space="preserve">2013). </w:t>
            </w:r>
            <w:r w:rsidRPr="0064680A">
              <w:rPr>
                <w:rFonts w:cs="Arial"/>
                <w:i/>
              </w:rPr>
              <w:t>Psychologia stresu</w:t>
            </w:r>
            <w:r w:rsidRPr="0064680A">
              <w:rPr>
                <w:rFonts w:cs="Arial"/>
              </w:rPr>
              <w:t xml:space="preserve">. </w:t>
            </w:r>
            <w:r>
              <w:rPr>
                <w:rFonts w:cs="Arial"/>
                <w:i/>
              </w:rPr>
              <w:t xml:space="preserve">Korzystne i niekorzystne skutki stresu życiowego/ </w:t>
            </w:r>
            <w:r w:rsidRPr="0064680A">
              <w:rPr>
                <w:rFonts w:cs="Arial"/>
              </w:rPr>
              <w:t xml:space="preserve">Wydawnictwo PWN.  </w:t>
            </w:r>
          </w:p>
          <w:p w14:paraId="1C0E9B90" w14:textId="6AE83412" w:rsidR="00D65E4C" w:rsidRPr="00CD41FD" w:rsidRDefault="00D65E4C" w:rsidP="00463CEE">
            <w:pPr>
              <w:snapToGrid w:val="0"/>
              <w:rPr>
                <w:bCs/>
                <w:caps/>
                <w:color w:val="000000" w:themeColor="text1"/>
                <w:szCs w:val="18"/>
              </w:rPr>
            </w:pPr>
            <w:proofErr w:type="spellStart"/>
            <w:r w:rsidRPr="00CD41FD">
              <w:rPr>
                <w:bCs/>
                <w:color w:val="000000" w:themeColor="text1"/>
                <w:szCs w:val="18"/>
              </w:rPr>
              <w:t>Sapolsky</w:t>
            </w:r>
            <w:proofErr w:type="spellEnd"/>
            <w:r w:rsidRPr="00CD41FD">
              <w:rPr>
                <w:bCs/>
                <w:caps/>
                <w:color w:val="000000" w:themeColor="text1"/>
                <w:szCs w:val="18"/>
              </w:rPr>
              <w:t>,</w:t>
            </w:r>
            <w:r w:rsidRPr="00CD41FD">
              <w:rPr>
                <w:bCs/>
                <w:color w:val="000000" w:themeColor="text1"/>
                <w:szCs w:val="18"/>
              </w:rPr>
              <w:t xml:space="preserve"> R.</w:t>
            </w:r>
            <w:r w:rsidRPr="00CD41FD">
              <w:rPr>
                <w:bCs/>
                <w:caps/>
                <w:color w:val="000000" w:themeColor="text1"/>
                <w:szCs w:val="18"/>
              </w:rPr>
              <w:t xml:space="preserve">  (2019). </w:t>
            </w:r>
            <w:r w:rsidRPr="00CD41FD">
              <w:rPr>
                <w:bCs/>
                <w:i/>
                <w:color w:val="000000" w:themeColor="text1"/>
                <w:szCs w:val="18"/>
              </w:rPr>
              <w:t xml:space="preserve">Dlaczego zebry nie mają wrzodów. </w:t>
            </w:r>
            <w:r w:rsidRPr="00CD41FD">
              <w:rPr>
                <w:bCs/>
                <w:color w:val="000000" w:themeColor="text1"/>
                <w:szCs w:val="18"/>
              </w:rPr>
              <w:t xml:space="preserve">Warszawa: </w:t>
            </w:r>
            <w:r w:rsidRPr="00CD41FD">
              <w:rPr>
                <w:bCs/>
                <w:caps/>
                <w:color w:val="000000" w:themeColor="text1"/>
                <w:szCs w:val="18"/>
              </w:rPr>
              <w:t>PWN</w:t>
            </w:r>
          </w:p>
          <w:p w14:paraId="0685F4CA" w14:textId="4BF2B1C7" w:rsidR="0038567E" w:rsidRPr="00CD41FD" w:rsidRDefault="0038567E" w:rsidP="00463CEE">
            <w:proofErr w:type="spellStart"/>
            <w:r w:rsidRPr="00CD41FD">
              <w:t>Hobfoll</w:t>
            </w:r>
            <w:proofErr w:type="spellEnd"/>
            <w:r w:rsidRPr="00CD41FD">
              <w:t xml:space="preserve">, S., E. (2006). </w:t>
            </w:r>
            <w:r w:rsidRPr="00CD41FD">
              <w:rPr>
                <w:i/>
              </w:rPr>
              <w:t xml:space="preserve">Stres, kultura i społeczność. </w:t>
            </w:r>
            <w:r w:rsidRPr="00CD41FD">
              <w:t>Gdańsk GWP</w:t>
            </w:r>
          </w:p>
          <w:p w14:paraId="23FB5B5B" w14:textId="52D2C7CD" w:rsidR="0038567E" w:rsidRPr="00CD41FD" w:rsidRDefault="0038567E" w:rsidP="00463CEE">
            <w:pPr>
              <w:pStyle w:val="Nagwek1"/>
              <w:ind w:left="0" w:firstLine="0"/>
              <w:rPr>
                <w:iCs/>
              </w:rPr>
            </w:pPr>
            <w:proofErr w:type="spellStart"/>
            <w:r w:rsidRPr="00C57636">
              <w:rPr>
                <w:b w:val="0"/>
                <w:sz w:val="24"/>
              </w:rPr>
              <w:t>Heszen-Niejodek</w:t>
            </w:r>
            <w:proofErr w:type="spellEnd"/>
            <w:r w:rsidRPr="00C57636">
              <w:rPr>
                <w:b w:val="0"/>
                <w:sz w:val="24"/>
              </w:rPr>
              <w:t xml:space="preserve"> I </w:t>
            </w:r>
            <w:r w:rsidRPr="00C57636">
              <w:rPr>
                <w:b w:val="0"/>
                <w:bCs w:val="0"/>
                <w:sz w:val="24"/>
              </w:rPr>
              <w:t xml:space="preserve">, </w:t>
            </w:r>
            <w:proofErr w:type="spellStart"/>
            <w:r w:rsidRPr="00C57636">
              <w:rPr>
                <w:b w:val="0"/>
                <w:bCs w:val="0"/>
                <w:sz w:val="24"/>
              </w:rPr>
              <w:t>Juczyński</w:t>
            </w:r>
            <w:proofErr w:type="spellEnd"/>
            <w:r w:rsidRPr="00C57636">
              <w:rPr>
                <w:b w:val="0"/>
                <w:bCs w:val="0"/>
                <w:sz w:val="24"/>
              </w:rPr>
              <w:t xml:space="preserve">, Z. (2010). </w:t>
            </w:r>
            <w:r w:rsidRPr="00CD41FD">
              <w:rPr>
                <w:b w:val="0"/>
                <w:i/>
                <w:sz w:val="24"/>
              </w:rPr>
              <w:t>Osobowość stres a zdrowie</w:t>
            </w:r>
            <w:r w:rsidRPr="00CD41FD">
              <w:rPr>
                <w:b w:val="0"/>
                <w:i/>
                <w:sz w:val="22"/>
              </w:rPr>
              <w:t>.</w:t>
            </w:r>
            <w:r w:rsidR="00CD41FD" w:rsidRPr="00CD41FD">
              <w:rPr>
                <w:b w:val="0"/>
                <w:i/>
                <w:sz w:val="22"/>
              </w:rPr>
              <w:t xml:space="preserve"> </w:t>
            </w:r>
            <w:r w:rsidRPr="00CD41FD">
              <w:rPr>
                <w:b w:val="0"/>
                <w:iCs/>
                <w:sz w:val="22"/>
              </w:rPr>
              <w:t xml:space="preserve">Warszawa: </w:t>
            </w:r>
            <w:proofErr w:type="spellStart"/>
            <w:r w:rsidRPr="00CD41FD">
              <w:rPr>
                <w:b w:val="0"/>
                <w:iCs/>
                <w:sz w:val="22"/>
              </w:rPr>
              <w:t>Difin</w:t>
            </w:r>
            <w:proofErr w:type="spellEnd"/>
            <w:r w:rsidRPr="00CD41FD">
              <w:rPr>
                <w:b w:val="0"/>
                <w:iCs/>
                <w:sz w:val="22"/>
              </w:rPr>
              <w:t>.</w:t>
            </w:r>
          </w:p>
          <w:p w14:paraId="080F8250" w14:textId="77777777" w:rsidR="00D93DCC" w:rsidRDefault="00D93DCC" w:rsidP="00463CEE">
            <w:pPr>
              <w:rPr>
                <w:rFonts w:cs="Arial"/>
              </w:rPr>
            </w:pPr>
            <w:proofErr w:type="spellStart"/>
            <w:r w:rsidRPr="0064680A">
              <w:rPr>
                <w:rFonts w:cs="Arial"/>
              </w:rPr>
              <w:t>Widerszal</w:t>
            </w:r>
            <w:proofErr w:type="spellEnd"/>
            <w:r w:rsidRPr="0064680A">
              <w:rPr>
                <w:rFonts w:cs="Arial"/>
              </w:rPr>
              <w:t xml:space="preserve"> – Bazyl, M. (2003). </w:t>
            </w:r>
            <w:r w:rsidRPr="0064680A">
              <w:rPr>
                <w:rFonts w:cs="Arial"/>
                <w:i/>
                <w:iCs/>
              </w:rPr>
              <w:t>Stres w pracy a zdrowie</w:t>
            </w:r>
            <w:r w:rsidRPr="0064680A">
              <w:rPr>
                <w:rFonts w:cs="Arial"/>
              </w:rPr>
              <w:t xml:space="preserve">. Warszawa: Centralny Instytut Ochrony Pracy. </w:t>
            </w:r>
          </w:p>
          <w:p w14:paraId="5606DF26" w14:textId="77777777" w:rsidR="00DC2525" w:rsidRDefault="00DC2525" w:rsidP="00463CEE">
            <w:proofErr w:type="spellStart"/>
            <w:r w:rsidRPr="00DC2525">
              <w:t>Zimbardo</w:t>
            </w:r>
            <w:proofErr w:type="spellEnd"/>
            <w:r w:rsidRPr="00DC2525">
              <w:t>, P. (2001).</w:t>
            </w:r>
            <w:r w:rsidRPr="00DC2525">
              <w:rPr>
                <w:i/>
                <w:iCs/>
              </w:rPr>
              <w:t xml:space="preserve"> Psychologia i życie. </w:t>
            </w:r>
            <w:r w:rsidRPr="00DC2525">
              <w:t>Warszawa: PWN</w:t>
            </w:r>
          </w:p>
          <w:p w14:paraId="3DFA017A" w14:textId="77777777" w:rsidR="002B5912" w:rsidRPr="008267BA" w:rsidRDefault="002B5912" w:rsidP="00463CEE">
            <w:pPr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14:paraId="3B176F46" w14:textId="77777777" w:rsidR="00DC2525" w:rsidRDefault="00DC2525" w:rsidP="00463CEE">
            <w:pPr>
              <w:jc w:val="both"/>
            </w:pPr>
            <w:r w:rsidRPr="00DC2525">
              <w:t xml:space="preserve">Borucki, Z. (1988). </w:t>
            </w:r>
            <w:r w:rsidRPr="00DC2525">
              <w:rPr>
                <w:i/>
                <w:iCs/>
              </w:rPr>
              <w:t xml:space="preserve">Stres organizacyjny. Mechanizm – następstwa – modyfikatory. </w:t>
            </w:r>
            <w:r w:rsidRPr="00DC2525">
              <w:t>Gdańsk:: Wydawnictwo Uniwersytetu Gdańskiego.</w:t>
            </w:r>
          </w:p>
          <w:p w14:paraId="7305FE1D" w14:textId="77777777" w:rsidR="00CD41FD" w:rsidRPr="00CD41FD" w:rsidRDefault="00CD41FD" w:rsidP="00463CEE">
            <w:r>
              <w:t xml:space="preserve">Cieślak, R., Sęk H. (Red.) (2018). </w:t>
            </w:r>
            <w:r w:rsidRPr="00CD41FD">
              <w:rPr>
                <w:i/>
              </w:rPr>
              <w:t>Wsparcie społeczne, stres i zdrowie.</w:t>
            </w:r>
            <w:r>
              <w:t xml:space="preserve"> Warszawa: PWN</w:t>
            </w:r>
          </w:p>
          <w:p w14:paraId="47F29A2B" w14:textId="77777777" w:rsidR="00CD41FD" w:rsidRPr="00DC2525" w:rsidRDefault="00CD41FD" w:rsidP="00463CEE">
            <w:r w:rsidRPr="0038567E">
              <w:t xml:space="preserve">Cooper C.L. </w:t>
            </w:r>
            <w:proofErr w:type="spellStart"/>
            <w:r w:rsidRPr="0038567E">
              <w:t>Payne</w:t>
            </w:r>
            <w:proofErr w:type="spellEnd"/>
            <w:r w:rsidRPr="0038567E">
              <w:t xml:space="preserve"> R. (1987). </w:t>
            </w:r>
            <w:r w:rsidRPr="00DC2525">
              <w:rPr>
                <w:i/>
                <w:iCs/>
              </w:rPr>
              <w:t>Stres w pracy.</w:t>
            </w:r>
            <w:r>
              <w:rPr>
                <w:i/>
                <w:iCs/>
              </w:rPr>
              <w:t xml:space="preserve"> </w:t>
            </w:r>
            <w:r w:rsidRPr="00DC2525">
              <w:t>Warszawa: PWN</w:t>
            </w:r>
          </w:p>
          <w:p w14:paraId="4111325F" w14:textId="35AB8060" w:rsidR="00CD41FD" w:rsidRPr="00DC2525" w:rsidRDefault="00CD41FD" w:rsidP="00463CEE">
            <w:pPr>
              <w:pStyle w:val="Nagwek2"/>
              <w:ind w:left="0" w:firstLine="0"/>
              <w:rPr>
                <w:b w:val="0"/>
                <w:color w:val="000000"/>
              </w:rPr>
            </w:pPr>
            <w:r w:rsidRPr="00DC2525">
              <w:rPr>
                <w:b w:val="0"/>
                <w:color w:val="000000"/>
              </w:rPr>
              <w:t xml:space="preserve">Dudek B. (1992). </w:t>
            </w:r>
            <w:r w:rsidRPr="00DC2525">
              <w:rPr>
                <w:b w:val="0"/>
                <w:i/>
                <w:color w:val="000000"/>
              </w:rPr>
              <w:t>Psychiczne obciążenie pracą</w:t>
            </w:r>
            <w:r w:rsidRPr="00DC2525">
              <w:rPr>
                <w:b w:val="0"/>
                <w:color w:val="000000"/>
              </w:rPr>
              <w:t>.</w:t>
            </w:r>
            <w:r>
              <w:rPr>
                <w:b w:val="0"/>
                <w:color w:val="000000"/>
              </w:rPr>
              <w:t xml:space="preserve"> Łódź: Instytut Medycyny Pracy, </w:t>
            </w:r>
          </w:p>
          <w:p w14:paraId="4BC63CAE" w14:textId="77777777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proofErr w:type="spellStart"/>
            <w:r w:rsidRPr="00DC2525">
              <w:rPr>
                <w:bCs/>
              </w:rPr>
              <w:t>Heszen-Niejodek</w:t>
            </w:r>
            <w:proofErr w:type="spellEnd"/>
            <w:r w:rsidRPr="00DC2525">
              <w:rPr>
                <w:bCs/>
              </w:rPr>
              <w:t xml:space="preserve"> I, </w:t>
            </w:r>
            <w:r>
              <w:rPr>
                <w:bCs/>
              </w:rPr>
              <w:t>Ratajczak, Z.</w:t>
            </w:r>
            <w:r w:rsidRPr="00DC2525">
              <w:rPr>
                <w:bCs/>
              </w:rPr>
              <w:t xml:space="preserve"> (red.)</w:t>
            </w:r>
            <w:r>
              <w:rPr>
                <w:bCs/>
              </w:rPr>
              <w:t xml:space="preserve"> (1996)</w:t>
            </w:r>
            <w:r w:rsidRPr="00DC2525">
              <w:rPr>
                <w:bCs/>
              </w:rPr>
              <w:t xml:space="preserve">. </w:t>
            </w:r>
            <w:r w:rsidRPr="00DC2525">
              <w:rPr>
                <w:bCs/>
                <w:i/>
                <w:iCs/>
              </w:rPr>
              <w:t xml:space="preserve">Człowiek w sytuacji stresu. Problemy teoretyczne i metodologiczne. </w:t>
            </w:r>
            <w:r w:rsidRPr="00DC2525">
              <w:rPr>
                <w:bCs/>
              </w:rPr>
              <w:t>Katowice: Wyd. Uniwe</w:t>
            </w:r>
            <w:r>
              <w:rPr>
                <w:bCs/>
              </w:rPr>
              <w:t>r</w:t>
            </w:r>
            <w:r w:rsidRPr="00DC2525">
              <w:rPr>
                <w:bCs/>
              </w:rPr>
              <w:t>sytetu Śląskiego.</w:t>
            </w:r>
          </w:p>
          <w:p w14:paraId="0F12B4B5" w14:textId="127652D8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r w:rsidRPr="00DC2525">
              <w:rPr>
                <w:bCs/>
              </w:rPr>
              <w:t xml:space="preserve">Jones H. (1998). </w:t>
            </w:r>
            <w:r w:rsidRPr="00DC2525">
              <w:rPr>
                <w:bCs/>
                <w:i/>
                <w:iCs/>
              </w:rPr>
              <w:t xml:space="preserve">Nie mam czasu na stres </w:t>
            </w:r>
            <w:r w:rsidRPr="00DC2525">
              <w:rPr>
                <w:bCs/>
                <w:iCs/>
              </w:rPr>
              <w:t xml:space="preserve">Warszawa: </w:t>
            </w:r>
            <w:r w:rsidRPr="00DC2525">
              <w:rPr>
                <w:bCs/>
              </w:rPr>
              <w:t>AMBER</w:t>
            </w:r>
            <w:r>
              <w:rPr>
                <w:bCs/>
              </w:rPr>
              <w:t xml:space="preserve"> </w:t>
            </w:r>
          </w:p>
          <w:p w14:paraId="5BAB40E5" w14:textId="797E3653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proofErr w:type="spellStart"/>
            <w:r w:rsidRPr="00DC2525">
              <w:rPr>
                <w:bCs/>
              </w:rPr>
              <w:t>Kirsta</w:t>
            </w:r>
            <w:proofErr w:type="spellEnd"/>
            <w:r w:rsidRPr="00DC2525">
              <w:rPr>
                <w:bCs/>
              </w:rPr>
              <w:t xml:space="preserve"> A. </w:t>
            </w:r>
            <w:r>
              <w:rPr>
                <w:bCs/>
              </w:rPr>
              <w:t>(</w:t>
            </w:r>
            <w:r w:rsidRPr="00DC2525">
              <w:rPr>
                <w:bCs/>
              </w:rPr>
              <w:t>1998</w:t>
            </w:r>
            <w:r>
              <w:rPr>
                <w:bCs/>
              </w:rPr>
              <w:t>).</w:t>
            </w:r>
            <w:r w:rsidRPr="00DC2525">
              <w:rPr>
                <w:bCs/>
              </w:rPr>
              <w:t xml:space="preserve"> </w:t>
            </w:r>
            <w:r w:rsidRPr="00DC2525">
              <w:rPr>
                <w:bCs/>
                <w:i/>
                <w:iCs/>
              </w:rPr>
              <w:t>Jak przezwyciężyć stres</w:t>
            </w:r>
            <w:r>
              <w:rPr>
                <w:bCs/>
              </w:rPr>
              <w:t xml:space="preserve"> Warszawa: Ś</w:t>
            </w:r>
            <w:r w:rsidRPr="00DC2525">
              <w:rPr>
                <w:bCs/>
              </w:rPr>
              <w:t>wiat Książki</w:t>
            </w:r>
            <w:r>
              <w:rPr>
                <w:bCs/>
              </w:rPr>
              <w:t>.</w:t>
            </w:r>
          </w:p>
          <w:p w14:paraId="53E5736C" w14:textId="77777777" w:rsidR="00CD41FD" w:rsidRPr="0064680A" w:rsidRDefault="00CD41FD" w:rsidP="00463CEE">
            <w:pPr>
              <w:rPr>
                <w:rFonts w:cs="Arial"/>
              </w:rPr>
            </w:pPr>
            <w:r w:rsidRPr="0064680A">
              <w:rPr>
                <w:rFonts w:cs="Arial"/>
              </w:rPr>
              <w:t>Kisiel-</w:t>
            </w:r>
            <w:proofErr w:type="spellStart"/>
            <w:r w:rsidRPr="0064680A">
              <w:rPr>
                <w:rFonts w:cs="Arial"/>
              </w:rPr>
              <w:t>Dorohinicki</w:t>
            </w:r>
            <w:proofErr w:type="spellEnd"/>
            <w:r w:rsidRPr="0064680A">
              <w:rPr>
                <w:rFonts w:cs="Arial"/>
              </w:rPr>
              <w:t xml:space="preserve">, W. (2011). </w:t>
            </w:r>
            <w:r w:rsidRPr="0064680A">
              <w:rPr>
                <w:rFonts w:cs="Arial"/>
                <w:i/>
              </w:rPr>
              <w:t>Tylko bez nerwów. Zarządzanie stresem w pracy</w:t>
            </w:r>
            <w:r w:rsidRPr="0064680A">
              <w:rPr>
                <w:rFonts w:cs="Arial"/>
              </w:rPr>
              <w:t>. One Press.</w:t>
            </w:r>
          </w:p>
          <w:p w14:paraId="2489D518" w14:textId="77777777" w:rsidR="00CD41FD" w:rsidRPr="0064680A" w:rsidRDefault="00CD41FD" w:rsidP="00463CEE">
            <w:pPr>
              <w:rPr>
                <w:rFonts w:cs="Arial"/>
              </w:rPr>
            </w:pPr>
            <w:proofErr w:type="spellStart"/>
            <w:r w:rsidRPr="0064680A">
              <w:rPr>
                <w:rFonts w:cs="Arial"/>
              </w:rPr>
              <w:t>Litzke</w:t>
            </w:r>
            <w:proofErr w:type="spellEnd"/>
            <w:r w:rsidRPr="0064680A">
              <w:rPr>
                <w:rFonts w:cs="Arial"/>
              </w:rPr>
              <w:t xml:space="preserve">, S.M., </w:t>
            </w:r>
            <w:proofErr w:type="spellStart"/>
            <w:r w:rsidRPr="0064680A">
              <w:rPr>
                <w:rFonts w:cs="Arial"/>
              </w:rPr>
              <w:t>Schuh</w:t>
            </w:r>
            <w:proofErr w:type="spellEnd"/>
            <w:r w:rsidRPr="0064680A">
              <w:rPr>
                <w:rFonts w:cs="Arial"/>
              </w:rPr>
              <w:t xml:space="preserve">, H. (2007). </w:t>
            </w:r>
            <w:r w:rsidRPr="0064680A">
              <w:rPr>
                <w:rFonts w:cs="Arial"/>
                <w:i/>
              </w:rPr>
              <w:t xml:space="preserve">Stres, </w:t>
            </w:r>
            <w:proofErr w:type="spellStart"/>
            <w:r w:rsidRPr="0064680A">
              <w:rPr>
                <w:rFonts w:cs="Arial"/>
                <w:i/>
              </w:rPr>
              <w:t>mobbing</w:t>
            </w:r>
            <w:proofErr w:type="spellEnd"/>
            <w:r w:rsidRPr="0064680A">
              <w:rPr>
                <w:rFonts w:cs="Arial"/>
                <w:i/>
              </w:rPr>
              <w:t xml:space="preserve"> i wypalenie zawodowe.</w:t>
            </w:r>
            <w:r w:rsidRPr="0064680A">
              <w:rPr>
                <w:rFonts w:cs="Arial"/>
              </w:rPr>
              <w:t xml:space="preserve"> Gdańsk: GWP. Rozdział 2, 3 i 4. </w:t>
            </w:r>
          </w:p>
          <w:p w14:paraId="56C0D1E9" w14:textId="437BA3EF" w:rsidR="00CD41FD" w:rsidRPr="00DC2525" w:rsidRDefault="00CD41FD" w:rsidP="00463CEE">
            <w:proofErr w:type="spellStart"/>
            <w:r w:rsidRPr="00DC2525">
              <w:rPr>
                <w:bCs/>
              </w:rPr>
              <w:t>Neidhard</w:t>
            </w:r>
            <w:proofErr w:type="spellEnd"/>
            <w:r w:rsidRPr="00DC2525">
              <w:rPr>
                <w:bCs/>
              </w:rPr>
              <w:t xml:space="preserve"> J. E </w:t>
            </w:r>
            <w:r>
              <w:rPr>
                <w:bCs/>
              </w:rPr>
              <w:t xml:space="preserve">(1996). </w:t>
            </w:r>
            <w:r w:rsidRPr="00DC2525">
              <w:rPr>
                <w:bCs/>
                <w:i/>
                <w:iCs/>
              </w:rPr>
              <w:t>Jak opanować stres. Skuteczne metody dla k</w:t>
            </w:r>
            <w:r>
              <w:rPr>
                <w:bCs/>
                <w:i/>
                <w:iCs/>
              </w:rPr>
              <w:t>a</w:t>
            </w:r>
            <w:r w:rsidRPr="00DC2525">
              <w:rPr>
                <w:bCs/>
                <w:i/>
                <w:iCs/>
              </w:rPr>
              <w:t xml:space="preserve">żdego. </w:t>
            </w:r>
            <w:r w:rsidRPr="00DC2525">
              <w:rPr>
                <w:bCs/>
                <w:iCs/>
              </w:rPr>
              <w:t xml:space="preserve">Warszawa: </w:t>
            </w:r>
            <w:r w:rsidRPr="00DC2525">
              <w:t>M&amp;A Communications</w:t>
            </w:r>
          </w:p>
          <w:p w14:paraId="3E41A977" w14:textId="77777777" w:rsidR="00CD41FD" w:rsidRPr="00DC2525" w:rsidRDefault="00CD41FD" w:rsidP="00463CEE">
            <w:pPr>
              <w:pStyle w:val="Tekstpodstawowy"/>
              <w:jc w:val="left"/>
              <w:rPr>
                <w:bCs/>
              </w:rPr>
            </w:pPr>
            <w:proofErr w:type="spellStart"/>
            <w:r w:rsidRPr="00DC2525">
              <w:rPr>
                <w:bCs/>
              </w:rPr>
              <w:t>Oniszczenko</w:t>
            </w:r>
            <w:proofErr w:type="spellEnd"/>
            <w:r w:rsidRPr="00DC2525">
              <w:rPr>
                <w:bCs/>
              </w:rPr>
              <w:t xml:space="preserve"> W. (1998). </w:t>
            </w:r>
            <w:r w:rsidRPr="00DC2525">
              <w:rPr>
                <w:bCs/>
                <w:i/>
                <w:iCs/>
              </w:rPr>
              <w:t xml:space="preserve">Stres to brzmi groźnie. </w:t>
            </w:r>
            <w:r w:rsidRPr="00DC2525">
              <w:rPr>
                <w:bCs/>
              </w:rPr>
              <w:t>Warszawa: Wyd. Żak</w:t>
            </w:r>
          </w:p>
          <w:p w14:paraId="780F218E" w14:textId="77777777" w:rsidR="00CD41FD" w:rsidRPr="00DC2525" w:rsidRDefault="00CD41FD" w:rsidP="00463CEE">
            <w:r w:rsidRPr="00DC2525">
              <w:t xml:space="preserve">Santorski J.1(992). </w:t>
            </w:r>
            <w:r w:rsidRPr="00DC2525">
              <w:rPr>
                <w:i/>
                <w:iCs/>
              </w:rPr>
              <w:t>Jak przetrwać w stresie</w:t>
            </w:r>
            <w:r w:rsidRPr="00DC2525">
              <w:t xml:space="preserve"> Warszawa: Agencja Wydawnicza </w:t>
            </w:r>
          </w:p>
          <w:p w14:paraId="778730EE" w14:textId="77777777" w:rsidR="00CD41FD" w:rsidRPr="0064680A" w:rsidRDefault="00CD41FD" w:rsidP="00463CEE">
            <w:pPr>
              <w:rPr>
                <w:rFonts w:cs="Arial"/>
              </w:rPr>
            </w:pPr>
            <w:r w:rsidRPr="0064680A">
              <w:rPr>
                <w:rFonts w:cs="Arial"/>
              </w:rPr>
              <w:t xml:space="preserve">Stres w środowisku pracy. </w:t>
            </w:r>
            <w:hyperlink r:id="rId9" w:history="1">
              <w:r w:rsidRPr="0064680A">
                <w:rPr>
                  <w:rStyle w:val="Hipercze"/>
                  <w:rFonts w:cs="Arial"/>
                </w:rPr>
                <w:t>www.ciop.pl</w:t>
              </w:r>
            </w:hyperlink>
            <w:r w:rsidRPr="0064680A">
              <w:rPr>
                <w:rFonts w:cs="Arial"/>
              </w:rPr>
              <w:t xml:space="preserve"> </w:t>
            </w:r>
          </w:p>
          <w:p w14:paraId="5145CC96" w14:textId="0BB978D9" w:rsidR="00542973" w:rsidRDefault="00542973" w:rsidP="00463CEE">
            <w:pPr>
              <w:jc w:val="both"/>
            </w:pPr>
            <w:r w:rsidRPr="00DC2525">
              <w:t xml:space="preserve">Terelak, J.F.(1999). </w:t>
            </w:r>
            <w:r w:rsidRPr="00DC2525">
              <w:rPr>
                <w:i/>
                <w:iCs/>
              </w:rPr>
              <w:t xml:space="preserve">Źródła stresu: teoria i badania. Wybrane zagadnienia. </w:t>
            </w:r>
            <w:r w:rsidRPr="00DC2525">
              <w:t>Warszawa: ATK.</w:t>
            </w:r>
          </w:p>
          <w:p w14:paraId="186D0D7B" w14:textId="3F98501A" w:rsidR="00CD41FD" w:rsidRPr="00DC2525" w:rsidRDefault="00CD41FD" w:rsidP="00463CEE">
            <w:r w:rsidRPr="00DC2525">
              <w:t xml:space="preserve">Terelak J. (1995). </w:t>
            </w:r>
            <w:r w:rsidRPr="00DC2525">
              <w:rPr>
                <w:i/>
                <w:iCs/>
              </w:rPr>
              <w:t>Stres psychologiczny</w:t>
            </w:r>
            <w:r w:rsidRPr="00DC2525">
              <w:t xml:space="preserve">. Warszawa: </w:t>
            </w:r>
            <w:proofErr w:type="spellStart"/>
            <w:r w:rsidRPr="00DC2525">
              <w:t>Difin</w:t>
            </w:r>
            <w:proofErr w:type="spellEnd"/>
          </w:p>
          <w:p w14:paraId="0D14B4FD" w14:textId="77777777" w:rsidR="00580580" w:rsidRPr="00DC2525" w:rsidRDefault="00DC2525" w:rsidP="00463CEE">
            <w:r w:rsidRPr="00DC2525">
              <w:t>Titkow A.(1993).</w:t>
            </w:r>
            <w:r w:rsidRPr="00DC2525">
              <w:rPr>
                <w:i/>
                <w:iCs/>
              </w:rPr>
              <w:t xml:space="preserve"> Stres i życie społeczne </w:t>
            </w:r>
            <w:r w:rsidRPr="00DC2525">
              <w:t>Warszawa: PIW.</w:t>
            </w:r>
          </w:p>
        </w:tc>
      </w:tr>
      <w:tr w:rsidR="008267BA" w:rsidRPr="008267BA" w14:paraId="271A43F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3546A" w14:textId="77777777" w:rsidR="009A3831" w:rsidRPr="008267BA" w:rsidRDefault="00C84573" w:rsidP="00463CEE">
            <w:pPr>
              <w:snapToGrid w:val="0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lastRenderedPageBreak/>
              <w:t xml:space="preserve">OPIEKUN </w:t>
            </w:r>
            <w:r w:rsidR="009A3831" w:rsidRPr="008267BA">
              <w:rPr>
                <w:b/>
                <w:bCs/>
                <w:color w:val="000000" w:themeColor="text1"/>
              </w:rPr>
              <w:t>PRZEDMIOT</w:t>
            </w:r>
            <w:r w:rsidRPr="008267BA">
              <w:rPr>
                <w:b/>
                <w:bCs/>
                <w:color w:val="000000" w:themeColor="text1"/>
              </w:rPr>
              <w:t>U</w:t>
            </w:r>
            <w:r w:rsidR="009A3831" w:rsidRPr="008267BA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8267BA" w:rsidRPr="008267BA" w14:paraId="578DA281" w14:textId="77777777" w:rsidTr="00335FD6">
        <w:trPr>
          <w:trHeight w:val="39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61CC" w14:textId="77777777" w:rsidR="009A3831" w:rsidRPr="008267BA" w:rsidRDefault="00582A24" w:rsidP="00463CEE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/>
              </w:rPr>
              <w:t>Beata Bajcar</w:t>
            </w:r>
            <w:r w:rsidR="00865036">
              <w:rPr>
                <w:b/>
                <w:bCs/>
                <w:color w:val="000000"/>
              </w:rPr>
              <w:t xml:space="preserve">, </w:t>
            </w:r>
            <w:hyperlink r:id="rId10" w:history="1">
              <w:r w:rsidRPr="009B7B11">
                <w:rPr>
                  <w:rStyle w:val="Hipercze"/>
                  <w:b/>
                  <w:bCs/>
                </w:rPr>
                <w:t>beata.bajcar@pwr.edu.pl</w:t>
              </w:r>
            </w:hyperlink>
            <w:r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6FA00F12" w14:textId="77777777" w:rsidR="00335FD6" w:rsidRPr="00335FD6" w:rsidRDefault="00335FD6" w:rsidP="00335FD6">
      <w:pPr>
        <w:pStyle w:val="Nagwek3"/>
        <w:jc w:val="left"/>
        <w:rPr>
          <w:b w:val="0"/>
          <w:bCs w:val="0"/>
          <w:caps/>
          <w:color w:val="000000" w:themeColor="text1"/>
        </w:rPr>
      </w:pPr>
    </w:p>
    <w:sectPr w:rsidR="00335FD6" w:rsidRPr="00335FD6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5CE19" w14:textId="77777777" w:rsidR="00AE3578" w:rsidRDefault="00AE3578">
      <w:r>
        <w:separator/>
      </w:r>
    </w:p>
  </w:endnote>
  <w:endnote w:type="continuationSeparator" w:id="0">
    <w:p w14:paraId="185F203C" w14:textId="77777777" w:rsidR="00AE3578" w:rsidRDefault="00AE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0323F" w14:textId="77777777" w:rsidR="00150521" w:rsidRDefault="0015052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FC398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66E5F" w14:textId="77777777" w:rsidR="00150521" w:rsidRDefault="001505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42B0E" w14:textId="77777777" w:rsidR="00AE3578" w:rsidRDefault="00AE3578">
      <w:r>
        <w:separator/>
      </w:r>
    </w:p>
  </w:footnote>
  <w:footnote w:type="continuationSeparator" w:id="0">
    <w:p w14:paraId="24C00615" w14:textId="77777777" w:rsidR="00AE3578" w:rsidRDefault="00AE3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1D922" w14:textId="77777777" w:rsidR="00150521" w:rsidRDefault="001505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1F4FE" w14:textId="77777777" w:rsidR="00150521" w:rsidRDefault="0015052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C0CE1" w14:textId="77777777" w:rsidR="00150521" w:rsidRDefault="001505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5954C5"/>
    <w:multiLevelType w:val="hybridMultilevel"/>
    <w:tmpl w:val="A89E5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A713E8"/>
    <w:multiLevelType w:val="hybridMultilevel"/>
    <w:tmpl w:val="A3B4C5EE"/>
    <w:lvl w:ilvl="0" w:tplc="D1E49F6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02D6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867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92B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1E74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27D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78B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908B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5E7D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7918E5"/>
    <w:multiLevelType w:val="hybridMultilevel"/>
    <w:tmpl w:val="5CC21458"/>
    <w:lvl w:ilvl="0" w:tplc="F6D4E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B81C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38D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9A4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3C21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1A9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BAA3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F2AF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ACEF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641BA3"/>
    <w:multiLevelType w:val="hybridMultilevel"/>
    <w:tmpl w:val="EB0E186C"/>
    <w:lvl w:ilvl="0" w:tplc="487ABE1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E99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0CC3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E2A2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BC4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502C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364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A255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564C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9045FB"/>
    <w:multiLevelType w:val="hybridMultilevel"/>
    <w:tmpl w:val="5ADC3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867EB"/>
    <w:multiLevelType w:val="hybridMultilevel"/>
    <w:tmpl w:val="D8CC9DFA"/>
    <w:lvl w:ilvl="0" w:tplc="58F04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036177"/>
    <w:multiLevelType w:val="hybridMultilevel"/>
    <w:tmpl w:val="75AA56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70C58"/>
    <w:multiLevelType w:val="hybridMultilevel"/>
    <w:tmpl w:val="64BC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2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1A03CE"/>
    <w:multiLevelType w:val="hybridMultilevel"/>
    <w:tmpl w:val="AAE811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9"/>
  </w:num>
  <w:num w:numId="8">
    <w:abstractNumId w:val="9"/>
  </w:num>
  <w:num w:numId="9">
    <w:abstractNumId w:val="6"/>
  </w:num>
  <w:num w:numId="10">
    <w:abstractNumId w:val="21"/>
  </w:num>
  <w:num w:numId="11">
    <w:abstractNumId w:val="20"/>
  </w:num>
  <w:num w:numId="12">
    <w:abstractNumId w:val="22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4"/>
  </w:num>
  <w:num w:numId="17">
    <w:abstractNumId w:val="14"/>
  </w:num>
  <w:num w:numId="18">
    <w:abstractNumId w:val="17"/>
  </w:num>
  <w:num w:numId="19">
    <w:abstractNumId w:val="23"/>
  </w:num>
  <w:num w:numId="20">
    <w:abstractNumId w:val="15"/>
  </w:num>
  <w:num w:numId="21">
    <w:abstractNumId w:val="7"/>
  </w:num>
  <w:num w:numId="22">
    <w:abstractNumId w:val="16"/>
  </w:num>
  <w:num w:numId="23">
    <w:abstractNumId w:val="12"/>
  </w:num>
  <w:num w:numId="24">
    <w:abstractNumId w:val="13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ta Bajcar">
    <w15:presenceInfo w15:providerId="Windows Live" w15:userId="f958fabd3c57d4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277E"/>
    <w:rsid w:val="00034144"/>
    <w:rsid w:val="00041381"/>
    <w:rsid w:val="00043CB2"/>
    <w:rsid w:val="0005270A"/>
    <w:rsid w:val="00054669"/>
    <w:rsid w:val="00067B47"/>
    <w:rsid w:val="000757F3"/>
    <w:rsid w:val="00084262"/>
    <w:rsid w:val="00095840"/>
    <w:rsid w:val="000A0315"/>
    <w:rsid w:val="000A14B8"/>
    <w:rsid w:val="000A2D82"/>
    <w:rsid w:val="000A754B"/>
    <w:rsid w:val="000B1155"/>
    <w:rsid w:val="000B2EDD"/>
    <w:rsid w:val="000D2204"/>
    <w:rsid w:val="000E365C"/>
    <w:rsid w:val="000F3A10"/>
    <w:rsid w:val="0010677A"/>
    <w:rsid w:val="00112BB5"/>
    <w:rsid w:val="00121FE8"/>
    <w:rsid w:val="00126B93"/>
    <w:rsid w:val="00150521"/>
    <w:rsid w:val="0016040E"/>
    <w:rsid w:val="0016135A"/>
    <w:rsid w:val="00161417"/>
    <w:rsid w:val="00162E97"/>
    <w:rsid w:val="0016634F"/>
    <w:rsid w:val="00193412"/>
    <w:rsid w:val="00195696"/>
    <w:rsid w:val="00195F9F"/>
    <w:rsid w:val="001A43C0"/>
    <w:rsid w:val="001B40B5"/>
    <w:rsid w:val="001B6B2D"/>
    <w:rsid w:val="001D58E2"/>
    <w:rsid w:val="001E0D88"/>
    <w:rsid w:val="00205B9A"/>
    <w:rsid w:val="00216C3F"/>
    <w:rsid w:val="00221A54"/>
    <w:rsid w:val="00221F85"/>
    <w:rsid w:val="00226DA8"/>
    <w:rsid w:val="0023230F"/>
    <w:rsid w:val="00233110"/>
    <w:rsid w:val="00236A6A"/>
    <w:rsid w:val="00250319"/>
    <w:rsid w:val="00252DBF"/>
    <w:rsid w:val="00292BFC"/>
    <w:rsid w:val="002A358C"/>
    <w:rsid w:val="002B2B29"/>
    <w:rsid w:val="002B5912"/>
    <w:rsid w:val="002B64F9"/>
    <w:rsid w:val="002C13D6"/>
    <w:rsid w:val="002C4A38"/>
    <w:rsid w:val="002C61EB"/>
    <w:rsid w:val="002D7FF3"/>
    <w:rsid w:val="002E286E"/>
    <w:rsid w:val="003013A2"/>
    <w:rsid w:val="00330D51"/>
    <w:rsid w:val="003325BF"/>
    <w:rsid w:val="00335FD6"/>
    <w:rsid w:val="0033626A"/>
    <w:rsid w:val="00361AB9"/>
    <w:rsid w:val="003810E9"/>
    <w:rsid w:val="00381C31"/>
    <w:rsid w:val="0038567E"/>
    <w:rsid w:val="00390B75"/>
    <w:rsid w:val="003B0A30"/>
    <w:rsid w:val="003B11DF"/>
    <w:rsid w:val="003C37E7"/>
    <w:rsid w:val="003C650C"/>
    <w:rsid w:val="003F183E"/>
    <w:rsid w:val="003F5F77"/>
    <w:rsid w:val="00407B87"/>
    <w:rsid w:val="00434D81"/>
    <w:rsid w:val="00445A01"/>
    <w:rsid w:val="00446239"/>
    <w:rsid w:val="00463CEE"/>
    <w:rsid w:val="00470FE5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E4DFD"/>
    <w:rsid w:val="0050462B"/>
    <w:rsid w:val="0050644A"/>
    <w:rsid w:val="005418E4"/>
    <w:rsid w:val="00542973"/>
    <w:rsid w:val="005475EE"/>
    <w:rsid w:val="00556547"/>
    <w:rsid w:val="00562C35"/>
    <w:rsid w:val="00562E32"/>
    <w:rsid w:val="00571A0B"/>
    <w:rsid w:val="005732CA"/>
    <w:rsid w:val="005803E3"/>
    <w:rsid w:val="00580580"/>
    <w:rsid w:val="00582A24"/>
    <w:rsid w:val="00582D8A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4462"/>
    <w:rsid w:val="005E5D46"/>
    <w:rsid w:val="005E5D8B"/>
    <w:rsid w:val="00603641"/>
    <w:rsid w:val="00603C29"/>
    <w:rsid w:val="00612595"/>
    <w:rsid w:val="00621B56"/>
    <w:rsid w:val="00663BA2"/>
    <w:rsid w:val="006921AF"/>
    <w:rsid w:val="006B0D90"/>
    <w:rsid w:val="006C2B0C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23978"/>
    <w:rsid w:val="007333C4"/>
    <w:rsid w:val="007358EE"/>
    <w:rsid w:val="00735A30"/>
    <w:rsid w:val="007563D8"/>
    <w:rsid w:val="00765B5D"/>
    <w:rsid w:val="00767C6F"/>
    <w:rsid w:val="00785E26"/>
    <w:rsid w:val="007B30F9"/>
    <w:rsid w:val="007C6787"/>
    <w:rsid w:val="007C72A0"/>
    <w:rsid w:val="007C72CA"/>
    <w:rsid w:val="007D1760"/>
    <w:rsid w:val="007D46F8"/>
    <w:rsid w:val="007D5C79"/>
    <w:rsid w:val="007E1881"/>
    <w:rsid w:val="008011DB"/>
    <w:rsid w:val="00813723"/>
    <w:rsid w:val="008267BA"/>
    <w:rsid w:val="0085533D"/>
    <w:rsid w:val="00865036"/>
    <w:rsid w:val="008730C1"/>
    <w:rsid w:val="00874AAA"/>
    <w:rsid w:val="00875BE6"/>
    <w:rsid w:val="0089669E"/>
    <w:rsid w:val="008A0AE7"/>
    <w:rsid w:val="008A3F35"/>
    <w:rsid w:val="008B3399"/>
    <w:rsid w:val="008B59C8"/>
    <w:rsid w:val="008C4D57"/>
    <w:rsid w:val="008D1FED"/>
    <w:rsid w:val="008F1AD2"/>
    <w:rsid w:val="008F28A0"/>
    <w:rsid w:val="008F5F86"/>
    <w:rsid w:val="00915194"/>
    <w:rsid w:val="00924D8F"/>
    <w:rsid w:val="00930869"/>
    <w:rsid w:val="00931185"/>
    <w:rsid w:val="009342FC"/>
    <w:rsid w:val="00937508"/>
    <w:rsid w:val="009417C0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00F5"/>
    <w:rsid w:val="00A12397"/>
    <w:rsid w:val="00A12B4B"/>
    <w:rsid w:val="00A241CE"/>
    <w:rsid w:val="00A309E9"/>
    <w:rsid w:val="00A45662"/>
    <w:rsid w:val="00A472A3"/>
    <w:rsid w:val="00A677CF"/>
    <w:rsid w:val="00A73274"/>
    <w:rsid w:val="00AB78D3"/>
    <w:rsid w:val="00AC0C11"/>
    <w:rsid w:val="00AC4224"/>
    <w:rsid w:val="00AD643A"/>
    <w:rsid w:val="00AE3578"/>
    <w:rsid w:val="00B03744"/>
    <w:rsid w:val="00B30FC9"/>
    <w:rsid w:val="00B3200B"/>
    <w:rsid w:val="00B3552F"/>
    <w:rsid w:val="00B43849"/>
    <w:rsid w:val="00B4771F"/>
    <w:rsid w:val="00B53E01"/>
    <w:rsid w:val="00B544F0"/>
    <w:rsid w:val="00B6677C"/>
    <w:rsid w:val="00B721DE"/>
    <w:rsid w:val="00B85EB9"/>
    <w:rsid w:val="00B975A9"/>
    <w:rsid w:val="00BA26EE"/>
    <w:rsid w:val="00BA560F"/>
    <w:rsid w:val="00BC1362"/>
    <w:rsid w:val="00BE27A3"/>
    <w:rsid w:val="00BE4B0F"/>
    <w:rsid w:val="00BE7803"/>
    <w:rsid w:val="00BF38AF"/>
    <w:rsid w:val="00C00FE3"/>
    <w:rsid w:val="00C1388D"/>
    <w:rsid w:val="00C1459D"/>
    <w:rsid w:val="00C16DC6"/>
    <w:rsid w:val="00C35AC8"/>
    <w:rsid w:val="00C40469"/>
    <w:rsid w:val="00C44F4D"/>
    <w:rsid w:val="00C45CB2"/>
    <w:rsid w:val="00C54939"/>
    <w:rsid w:val="00C57636"/>
    <w:rsid w:val="00C84573"/>
    <w:rsid w:val="00C864EE"/>
    <w:rsid w:val="00C87AD1"/>
    <w:rsid w:val="00CA5C4D"/>
    <w:rsid w:val="00CB759A"/>
    <w:rsid w:val="00CC204D"/>
    <w:rsid w:val="00CD41FD"/>
    <w:rsid w:val="00CE0349"/>
    <w:rsid w:val="00D10320"/>
    <w:rsid w:val="00D332B9"/>
    <w:rsid w:val="00D376AB"/>
    <w:rsid w:val="00D47773"/>
    <w:rsid w:val="00D53C9D"/>
    <w:rsid w:val="00D552A5"/>
    <w:rsid w:val="00D63097"/>
    <w:rsid w:val="00D65E4C"/>
    <w:rsid w:val="00D806A6"/>
    <w:rsid w:val="00D81453"/>
    <w:rsid w:val="00D93DCC"/>
    <w:rsid w:val="00DA2E73"/>
    <w:rsid w:val="00DA525E"/>
    <w:rsid w:val="00DB58D8"/>
    <w:rsid w:val="00DB732A"/>
    <w:rsid w:val="00DB7C62"/>
    <w:rsid w:val="00DC16A5"/>
    <w:rsid w:val="00DC2525"/>
    <w:rsid w:val="00DC5082"/>
    <w:rsid w:val="00DD531A"/>
    <w:rsid w:val="00DE1CC1"/>
    <w:rsid w:val="00E01D51"/>
    <w:rsid w:val="00E022A7"/>
    <w:rsid w:val="00E051BD"/>
    <w:rsid w:val="00E31FE8"/>
    <w:rsid w:val="00E46B57"/>
    <w:rsid w:val="00E52DD3"/>
    <w:rsid w:val="00E5380C"/>
    <w:rsid w:val="00E646A1"/>
    <w:rsid w:val="00E76872"/>
    <w:rsid w:val="00EB330B"/>
    <w:rsid w:val="00EB41AE"/>
    <w:rsid w:val="00EC279C"/>
    <w:rsid w:val="00ED0D2C"/>
    <w:rsid w:val="00ED440E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559A4"/>
    <w:rsid w:val="00F60A81"/>
    <w:rsid w:val="00F62928"/>
    <w:rsid w:val="00F64B62"/>
    <w:rsid w:val="00F75A42"/>
    <w:rsid w:val="00F8413A"/>
    <w:rsid w:val="00F84B29"/>
    <w:rsid w:val="00F84BEE"/>
    <w:rsid w:val="00F92DBE"/>
    <w:rsid w:val="00FB2632"/>
    <w:rsid w:val="00FB399E"/>
    <w:rsid w:val="00FB60CA"/>
    <w:rsid w:val="00FB7084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EA730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4566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45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4566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45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662"/>
    <w:rPr>
      <w:b/>
      <w:bCs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A4566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45662"/>
    <w:rPr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4566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45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4566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45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662"/>
    <w:rPr>
      <w:b/>
      <w:bCs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A4566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A45662"/>
    <w:rPr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109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902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355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beata.bajcar@pwr.edu.pl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ciop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7CB4DB1-CE9F-4C16-891C-60431D8E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858</Words>
  <Characters>5149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</cp:lastModifiedBy>
  <cp:revision>3</cp:revision>
  <cp:lastPrinted>2012-05-07T10:13:00Z</cp:lastPrinted>
  <dcterms:created xsi:type="dcterms:W3CDTF">2019-03-11T20:25:00Z</dcterms:created>
  <dcterms:modified xsi:type="dcterms:W3CDTF">2019-03-12T06:21:00Z</dcterms:modified>
</cp:coreProperties>
</file>